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7A560F" w:rsidRDefault="0047476E" w:rsidP="0047476E">
      <w:pPr>
        <w:suppressAutoHyphens/>
        <w:ind w:left="4956" w:firstLine="147"/>
        <w:jc w:val="right"/>
        <w:rPr>
          <w:sz w:val="20"/>
          <w:szCs w:val="20"/>
          <w:lang w:eastAsia="ar-SA"/>
        </w:rPr>
      </w:pPr>
      <w:r w:rsidRPr="007A560F">
        <w:rPr>
          <w:sz w:val="20"/>
          <w:szCs w:val="20"/>
          <w:lang w:eastAsia="ar-SA"/>
        </w:rPr>
        <w:t xml:space="preserve">            </w:t>
      </w:r>
      <w:r w:rsidR="00FC5249" w:rsidRPr="007A560F">
        <w:rPr>
          <w:sz w:val="20"/>
          <w:szCs w:val="20"/>
          <w:lang w:eastAsia="ar-SA"/>
        </w:rPr>
        <w:t>_________________</w:t>
      </w:r>
      <w:r w:rsidR="00BE68AE" w:rsidRPr="007A560F">
        <w:rPr>
          <w:sz w:val="20"/>
          <w:szCs w:val="20"/>
          <w:lang w:eastAsia="ar-SA"/>
        </w:rPr>
        <w:t xml:space="preserve"> </w:t>
      </w:r>
      <w:proofErr w:type="gramStart"/>
      <w:r w:rsidR="00CA4D4D" w:rsidRPr="007A560F">
        <w:rPr>
          <w:sz w:val="20"/>
          <w:szCs w:val="20"/>
          <w:lang w:eastAsia="ar-SA"/>
        </w:rPr>
        <w:t>С.А.</w:t>
      </w:r>
      <w:proofErr w:type="gramEnd"/>
      <w:r w:rsidR="00BE68AE" w:rsidRPr="007A560F">
        <w:rPr>
          <w:sz w:val="20"/>
          <w:szCs w:val="20"/>
          <w:lang w:eastAsia="ar-SA"/>
        </w:rPr>
        <w:t xml:space="preserve"> </w:t>
      </w:r>
      <w:r w:rsidR="00781A5E" w:rsidRPr="007A560F">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69DA72D6" w:rsidR="00D90E68" w:rsidRPr="00DF52A4" w:rsidRDefault="000637EE" w:rsidP="0047476E">
      <w:pPr>
        <w:tabs>
          <w:tab w:val="left" w:pos="7480"/>
        </w:tabs>
        <w:suppressAutoHyphens/>
        <w:ind w:left="5664" w:hanging="419"/>
        <w:jc w:val="right"/>
        <w:rPr>
          <w:sz w:val="20"/>
          <w:szCs w:val="20"/>
          <w:lang w:eastAsia="ar-SA"/>
        </w:rPr>
      </w:pPr>
      <w:r w:rsidRPr="00EC1F92">
        <w:rPr>
          <w:sz w:val="20"/>
          <w:szCs w:val="20"/>
          <w:lang w:eastAsia="ar-SA"/>
        </w:rPr>
        <w:t>«</w:t>
      </w:r>
      <w:r w:rsidR="00C766EC">
        <w:rPr>
          <w:sz w:val="20"/>
          <w:szCs w:val="20"/>
          <w:lang w:eastAsia="ar-SA"/>
        </w:rPr>
        <w:t>28</w:t>
      </w:r>
      <w:r w:rsidR="00D90E68" w:rsidRPr="00EC1F92">
        <w:rPr>
          <w:sz w:val="20"/>
          <w:szCs w:val="20"/>
          <w:lang w:eastAsia="ar-SA"/>
        </w:rPr>
        <w:t>»</w:t>
      </w:r>
      <w:r w:rsidR="00FA2C3F" w:rsidRPr="00EC1F92">
        <w:rPr>
          <w:sz w:val="20"/>
          <w:szCs w:val="20"/>
          <w:lang w:eastAsia="ar-SA"/>
        </w:rPr>
        <w:t xml:space="preserve"> </w:t>
      </w:r>
      <w:r w:rsidR="009477E6">
        <w:rPr>
          <w:sz w:val="20"/>
          <w:szCs w:val="20"/>
          <w:lang w:eastAsia="ar-SA"/>
        </w:rPr>
        <w:t>а</w:t>
      </w:r>
      <w:r w:rsidR="00D35B21">
        <w:rPr>
          <w:sz w:val="20"/>
          <w:szCs w:val="20"/>
          <w:lang w:eastAsia="ar-SA"/>
        </w:rPr>
        <w:t>преля</w:t>
      </w:r>
      <w:r w:rsidR="00480C35" w:rsidRPr="00EC1F92">
        <w:rPr>
          <w:sz w:val="20"/>
          <w:szCs w:val="20"/>
          <w:lang w:eastAsia="ar-SA"/>
        </w:rPr>
        <w:t xml:space="preserve"> </w:t>
      </w:r>
      <w:r w:rsidR="00FA2C3F" w:rsidRPr="00EC1F92">
        <w:rPr>
          <w:sz w:val="20"/>
          <w:szCs w:val="20"/>
          <w:lang w:eastAsia="ar-SA"/>
        </w:rPr>
        <w:t>20</w:t>
      </w:r>
      <w:r w:rsidR="006C1B93">
        <w:rPr>
          <w:sz w:val="20"/>
          <w:szCs w:val="20"/>
          <w:lang w:eastAsia="ar-SA"/>
        </w:rPr>
        <w:t>22</w:t>
      </w:r>
      <w:r w:rsidR="00D90E68" w:rsidRPr="00EC1F92">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7A34C0CD" w14:textId="14519286" w:rsidR="00D47A40" w:rsidRPr="00D47A40" w:rsidRDefault="00D47A40" w:rsidP="00D47A40">
      <w:pPr>
        <w:suppressAutoHyphens/>
        <w:jc w:val="center"/>
        <w:rPr>
          <w:b/>
          <w:i/>
          <w:sz w:val="20"/>
          <w:szCs w:val="20"/>
        </w:rPr>
      </w:pPr>
      <w:r w:rsidRPr="00D47A40">
        <w:rPr>
          <w:b/>
          <w:i/>
          <w:sz w:val="20"/>
          <w:szCs w:val="20"/>
        </w:rPr>
        <w:t>«Выполнение работ</w:t>
      </w:r>
      <w:r w:rsidR="005B58C9">
        <w:rPr>
          <w:b/>
          <w:i/>
          <w:sz w:val="20"/>
          <w:szCs w:val="20"/>
        </w:rPr>
        <w:t xml:space="preserve"> по</w:t>
      </w:r>
      <w:r w:rsidRPr="00D47A40">
        <w:rPr>
          <w:b/>
          <w:i/>
          <w:sz w:val="20"/>
          <w:szCs w:val="20"/>
        </w:rPr>
        <w:t xml:space="preserve"> </w:t>
      </w:r>
      <w:r w:rsidR="00BB50C1" w:rsidRPr="00BB50C1">
        <w:rPr>
          <w:b/>
          <w:i/>
          <w:sz w:val="20"/>
          <w:szCs w:val="20"/>
        </w:rPr>
        <w:t xml:space="preserve">разработке </w:t>
      </w:r>
      <w:r w:rsidR="00CB1320" w:rsidRPr="00CB1320">
        <w:rPr>
          <w:b/>
          <w:i/>
          <w:sz w:val="20"/>
          <w:szCs w:val="20"/>
        </w:rPr>
        <w:t>раздел</w:t>
      </w:r>
      <w:r w:rsidR="00CB1320">
        <w:rPr>
          <w:b/>
          <w:i/>
          <w:sz w:val="20"/>
          <w:szCs w:val="20"/>
        </w:rPr>
        <w:t>ов</w:t>
      </w:r>
      <w:r w:rsidR="00CB1320" w:rsidRPr="00CB1320">
        <w:rPr>
          <w:b/>
          <w:i/>
          <w:sz w:val="20"/>
          <w:szCs w:val="20"/>
        </w:rPr>
        <w:t xml:space="preserve">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Pr="00D47A40">
        <w:rPr>
          <w:b/>
          <w:i/>
          <w:sz w:val="20"/>
          <w:szCs w:val="20"/>
        </w:rPr>
        <w:t>»</w:t>
      </w:r>
    </w:p>
    <w:p w14:paraId="11F6DE38" w14:textId="20125432" w:rsidR="00EC1F92" w:rsidRPr="00EC1F92" w:rsidRDefault="00EC1F92" w:rsidP="00EC1F92">
      <w:pPr>
        <w:suppressAutoHyphens/>
        <w:jc w:val="center"/>
        <w:rPr>
          <w:b/>
          <w:i/>
          <w:sz w:val="20"/>
          <w:szCs w:val="20"/>
        </w:rPr>
      </w:pPr>
    </w:p>
    <w:p w14:paraId="46B7BB59" w14:textId="77777777" w:rsidR="001F1BC7" w:rsidRDefault="001F1BC7" w:rsidP="00187D90">
      <w:pPr>
        <w:suppressAutoHyphens/>
        <w:jc w:val="center"/>
        <w:rPr>
          <w:b/>
          <w:i/>
          <w:sz w:val="20"/>
          <w:szCs w:val="20"/>
        </w:rPr>
      </w:pPr>
    </w:p>
    <w:p w14:paraId="119B173B" w14:textId="77777777" w:rsidR="00DF6F28" w:rsidRPr="00DF6F28" w:rsidRDefault="00DF6F28" w:rsidP="00DF6F28">
      <w:pPr>
        <w:suppressAutoHyphens/>
        <w:jc w:val="center"/>
        <w:rPr>
          <w:b/>
          <w:i/>
          <w:sz w:val="20"/>
          <w:szCs w:val="20"/>
        </w:rPr>
      </w:pP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680409F" w14:textId="77777777" w:rsidR="00C766EC" w:rsidRDefault="00C766EC" w:rsidP="00C766EC">
      <w:pPr>
        <w:suppressAutoHyphens/>
        <w:rPr>
          <w:i/>
          <w:sz w:val="20"/>
          <w:szCs w:val="20"/>
          <w:lang w:eastAsia="ar-SA"/>
        </w:rPr>
      </w:pPr>
      <w:r>
        <w:rPr>
          <w:i/>
          <w:sz w:val="20"/>
          <w:szCs w:val="20"/>
          <w:lang w:eastAsia="ar-SA"/>
        </w:rPr>
        <w:t>Причина внесений изменений в Документацию:</w:t>
      </w:r>
    </w:p>
    <w:p w14:paraId="324A77BC" w14:textId="77777777" w:rsidR="00176BD1" w:rsidRPr="00176BD1" w:rsidRDefault="00176BD1" w:rsidP="00176BD1">
      <w:pPr>
        <w:suppressAutoHyphens/>
        <w:spacing w:line="276" w:lineRule="auto"/>
        <w:rPr>
          <w:i/>
          <w:iCs/>
          <w:sz w:val="20"/>
          <w:szCs w:val="20"/>
          <w:lang w:eastAsia="ar-SA"/>
        </w:rPr>
      </w:pPr>
      <w:bookmarkStart w:id="0" w:name="_Hlk102054302"/>
      <w:r w:rsidRPr="00176BD1">
        <w:rPr>
          <w:i/>
          <w:iCs/>
          <w:sz w:val="20"/>
          <w:szCs w:val="20"/>
          <w:lang w:eastAsia="ar-SA"/>
        </w:rPr>
        <w:t>- изменение п. 15.2 Технического задания (Приложение № 1 к Договору, Приложение № 1 к Документации);</w:t>
      </w:r>
    </w:p>
    <w:p w14:paraId="6DE03179" w14:textId="77777777" w:rsidR="00176BD1" w:rsidRPr="00176BD1" w:rsidRDefault="00176BD1" w:rsidP="00176BD1">
      <w:pPr>
        <w:suppressAutoHyphens/>
        <w:spacing w:line="276" w:lineRule="auto"/>
        <w:rPr>
          <w:i/>
          <w:iCs/>
          <w:sz w:val="20"/>
          <w:szCs w:val="20"/>
          <w:lang w:eastAsia="ar-SA"/>
        </w:rPr>
      </w:pPr>
      <w:r w:rsidRPr="00176BD1">
        <w:rPr>
          <w:i/>
          <w:iCs/>
          <w:sz w:val="20"/>
          <w:szCs w:val="20"/>
          <w:lang w:eastAsia="ar-SA"/>
        </w:rPr>
        <w:t>- изменение п. 19.7 Технического задания (Приложение № 1 к Договору, Приложение № 1 к Документации);</w:t>
      </w:r>
    </w:p>
    <w:p w14:paraId="4CD6E86A" w14:textId="77777777" w:rsidR="00176BD1" w:rsidRPr="00176BD1" w:rsidRDefault="00176BD1" w:rsidP="00176BD1">
      <w:pPr>
        <w:suppressAutoHyphens/>
        <w:spacing w:line="276" w:lineRule="auto"/>
        <w:rPr>
          <w:i/>
          <w:iCs/>
          <w:sz w:val="20"/>
          <w:szCs w:val="20"/>
          <w:lang w:eastAsia="ar-SA"/>
        </w:rPr>
      </w:pPr>
      <w:r w:rsidRPr="00176BD1">
        <w:rPr>
          <w:i/>
          <w:iCs/>
          <w:sz w:val="20"/>
          <w:szCs w:val="20"/>
          <w:lang w:eastAsia="ar-SA"/>
        </w:rPr>
        <w:t>- продление сроков подачи заявок.</w:t>
      </w:r>
    </w:p>
    <w:bookmarkEnd w:id="0"/>
    <w:p w14:paraId="466A4882" w14:textId="77777777" w:rsidR="000760DB" w:rsidRPr="00DF52A4" w:rsidRDefault="000760DB" w:rsidP="00176BD1">
      <w:pPr>
        <w:suppressAutoHyphens/>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0324F1A7" w14:textId="3B5736E3" w:rsidR="00087F91" w:rsidRDefault="00087F91" w:rsidP="00C766EC">
      <w:pPr>
        <w:suppressAutoHyphens/>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3FD2D5B6" w14:textId="165D8D66" w:rsidR="00087F91" w:rsidRDefault="00087F91" w:rsidP="00934AFF">
      <w:pPr>
        <w:suppressAutoHyphens/>
        <w:jc w:val="center"/>
        <w:rPr>
          <w:sz w:val="20"/>
          <w:szCs w:val="20"/>
          <w:lang w:eastAsia="ar-SA"/>
        </w:rPr>
      </w:pPr>
    </w:p>
    <w:p w14:paraId="1E063336" w14:textId="6EE75816" w:rsidR="00087F91" w:rsidRDefault="00087F91" w:rsidP="00934AFF">
      <w:pPr>
        <w:suppressAutoHyphens/>
        <w:jc w:val="center"/>
        <w:rPr>
          <w:sz w:val="20"/>
          <w:szCs w:val="20"/>
          <w:lang w:eastAsia="ar-SA"/>
        </w:rPr>
      </w:pPr>
    </w:p>
    <w:p w14:paraId="74AA1E24" w14:textId="3D5347AF" w:rsidR="00087F91" w:rsidRDefault="00087F91" w:rsidP="001933C5">
      <w:pPr>
        <w:suppressAutoHyphens/>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833A2A"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p>
          <w:p w14:paraId="277DE18B" w14:textId="77777777" w:rsidR="0064723B" w:rsidRPr="00DF52A4" w:rsidRDefault="00833A2A"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6DECB1F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w:t>
      </w:r>
      <w:r w:rsidR="00E10390">
        <w:rPr>
          <w:sz w:val="20"/>
          <w:szCs w:val="20"/>
        </w:rPr>
        <w:t>)</w:t>
      </w:r>
      <w:r w:rsidR="00EA7342" w:rsidRPr="00EA7342">
        <w:rPr>
          <w:sz w:val="20"/>
          <w:szCs w:val="20"/>
        </w:rPr>
        <w:t>;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6E7E8A97"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 (Форма № 4):</w:t>
      </w:r>
    </w:p>
    <w:p w14:paraId="3CE913B7" w14:textId="7C41D734" w:rsidR="005633C8" w:rsidRPr="005633C8" w:rsidRDefault="005633C8" w:rsidP="005633C8">
      <w:pPr>
        <w:widowControl w:val="0"/>
        <w:tabs>
          <w:tab w:val="left" w:pos="0"/>
        </w:tabs>
        <w:jc w:val="both"/>
        <w:rPr>
          <w:sz w:val="20"/>
          <w:szCs w:val="20"/>
        </w:rPr>
      </w:pPr>
      <w:bookmarkStart w:id="1" w:name="_Hlk97798678"/>
      <w:r w:rsidRPr="005633C8">
        <w:rPr>
          <w:sz w:val="20"/>
          <w:szCs w:val="20"/>
        </w:rPr>
        <w:t xml:space="preserve">- </w:t>
      </w:r>
      <w:bookmarkStart w:id="2" w:name="_Hlk101191005"/>
      <w:r w:rsidRPr="005633C8">
        <w:rPr>
          <w:sz w:val="20"/>
          <w:szCs w:val="20"/>
        </w:rPr>
        <w:t>с приложением копий значимых страниц договоров/контрактов, технических заданий, актов выполненных работ,</w:t>
      </w:r>
      <w:r w:rsidRPr="005633C8">
        <w:t xml:space="preserve"> </w:t>
      </w:r>
      <w:r w:rsidRPr="005633C8">
        <w:rPr>
          <w:sz w:val="20"/>
          <w:szCs w:val="20"/>
        </w:rPr>
        <w:t xml:space="preserve">подтверждающих опыт выполнения работ по разработке </w:t>
      </w:r>
      <w:r w:rsidR="002D0F9A" w:rsidRPr="002D0F9A">
        <w:rPr>
          <w:sz w:val="20"/>
          <w:szCs w:val="20"/>
        </w:rPr>
        <w:t>документации по планировке территории</w:t>
      </w:r>
      <w:r w:rsidR="00137F39" w:rsidRPr="00137F39">
        <w:rPr>
          <w:sz w:val="20"/>
          <w:szCs w:val="20"/>
        </w:rPr>
        <w:t xml:space="preserve"> </w:t>
      </w:r>
      <w:r w:rsidRPr="005633C8">
        <w:rPr>
          <w:sz w:val="20"/>
          <w:szCs w:val="20"/>
        </w:rPr>
        <w:t xml:space="preserve">за последние </w:t>
      </w:r>
      <w:r w:rsidR="004B450D">
        <w:rPr>
          <w:sz w:val="20"/>
          <w:szCs w:val="20"/>
        </w:rPr>
        <w:t>3</w:t>
      </w:r>
      <w:r w:rsidRPr="005633C8">
        <w:rPr>
          <w:sz w:val="20"/>
          <w:szCs w:val="20"/>
        </w:rPr>
        <w:t xml:space="preserve"> </w:t>
      </w:r>
      <w:r w:rsidR="004B450D">
        <w:rPr>
          <w:sz w:val="20"/>
          <w:szCs w:val="20"/>
        </w:rPr>
        <w:t>года</w:t>
      </w:r>
      <w:r w:rsidRPr="005633C8">
        <w:rPr>
          <w:sz w:val="20"/>
          <w:szCs w:val="20"/>
        </w:rPr>
        <w:t xml:space="preserve"> до момента вскрытия конвертов с Заявками, стоимостью не менее </w:t>
      </w:r>
      <w:r w:rsidR="004668F4">
        <w:rPr>
          <w:sz w:val="20"/>
          <w:szCs w:val="20"/>
        </w:rPr>
        <w:t>5</w:t>
      </w:r>
      <w:r w:rsidR="004B450D">
        <w:rPr>
          <w:sz w:val="20"/>
          <w:szCs w:val="20"/>
        </w:rPr>
        <w:t>60</w:t>
      </w:r>
      <w:r w:rsidR="00C34DB2">
        <w:rPr>
          <w:sz w:val="20"/>
          <w:szCs w:val="20"/>
        </w:rPr>
        <w:t xml:space="preserve"> </w:t>
      </w:r>
      <w:r w:rsidR="004B450D">
        <w:rPr>
          <w:sz w:val="20"/>
          <w:szCs w:val="20"/>
        </w:rPr>
        <w:t>34</w:t>
      </w:r>
      <w:r w:rsidR="00C34DB2">
        <w:rPr>
          <w:sz w:val="20"/>
          <w:szCs w:val="20"/>
        </w:rPr>
        <w:t>0</w:t>
      </w:r>
      <w:r w:rsidRPr="005633C8">
        <w:rPr>
          <w:sz w:val="20"/>
          <w:szCs w:val="20"/>
        </w:rPr>
        <w:t xml:space="preserve">,00 руб. каждый, заверенных руководителем организации </w:t>
      </w:r>
      <w:bookmarkEnd w:id="2"/>
      <w:r w:rsidRPr="005633C8">
        <w:rPr>
          <w:sz w:val="20"/>
          <w:szCs w:val="20"/>
        </w:rPr>
        <w:t xml:space="preserve">(уполномоченным лицом) </w:t>
      </w:r>
      <w:r w:rsidRPr="005633C8">
        <w:rPr>
          <w:i/>
          <w:sz w:val="20"/>
          <w:szCs w:val="20"/>
        </w:rPr>
        <w:t>(является критерием оценки)</w:t>
      </w:r>
      <w:r w:rsidRPr="005633C8">
        <w:rPr>
          <w:sz w:val="20"/>
          <w:szCs w:val="20"/>
        </w:rPr>
        <w:t>;</w:t>
      </w:r>
    </w:p>
    <w:bookmarkEnd w:id="1"/>
    <w:p w14:paraId="248946E5" w14:textId="645653CC"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 xml:space="preserve">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w:t>
      </w:r>
      <w:r w:rsidR="00AB53C9" w:rsidRPr="00AB53C9">
        <w:rPr>
          <w:sz w:val="20"/>
          <w:szCs w:val="20"/>
        </w:rPr>
        <w:lastRenderedPageBreak/>
        <w:t>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19F0812"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4B450D">
        <w:rPr>
          <w:sz w:val="20"/>
          <w:szCs w:val="20"/>
        </w:rPr>
        <w:t>;</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30F2981D" w:rsidR="00D23864" w:rsidRPr="00D23864" w:rsidRDefault="00D23864" w:rsidP="00381847">
      <w:pPr>
        <w:widowControl w:val="0"/>
        <w:tabs>
          <w:tab w:val="left" w:pos="0"/>
        </w:tabs>
        <w:jc w:val="both"/>
        <w:rPr>
          <w:sz w:val="20"/>
          <w:szCs w:val="20"/>
        </w:rPr>
      </w:pPr>
      <w:r w:rsidRPr="00D23864">
        <w:rPr>
          <w:sz w:val="20"/>
          <w:szCs w:val="20"/>
        </w:rPr>
        <w:t>18) Смет</w:t>
      </w:r>
      <w:r w:rsidR="004B450D">
        <w:rPr>
          <w:sz w:val="20"/>
          <w:szCs w:val="20"/>
        </w:rPr>
        <w:t>а, выполненная участником закупки</w:t>
      </w:r>
      <w:r w:rsidRPr="00D23864">
        <w:rPr>
          <w:sz w:val="20"/>
          <w:szCs w:val="20"/>
        </w:rPr>
        <w:t>,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0797A551"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 (Форма № 4):</w:t>
      </w:r>
    </w:p>
    <w:p w14:paraId="171C6B41" w14:textId="6A3942CE" w:rsidR="00BC7DE0" w:rsidRPr="00BC7DE0" w:rsidRDefault="00BC7DE0" w:rsidP="00BC7DE0">
      <w:pPr>
        <w:widowControl w:val="0"/>
        <w:tabs>
          <w:tab w:val="left" w:pos="0"/>
        </w:tabs>
        <w:jc w:val="both"/>
        <w:rPr>
          <w:sz w:val="20"/>
          <w:szCs w:val="20"/>
        </w:rPr>
      </w:pPr>
      <w:r w:rsidRPr="00BC7DE0">
        <w:rPr>
          <w:sz w:val="20"/>
          <w:szCs w:val="20"/>
        </w:rPr>
        <w:t xml:space="preserve">- </w:t>
      </w:r>
      <w:r w:rsidR="004B450D" w:rsidRPr="004B450D">
        <w:rPr>
          <w:sz w:val="20"/>
          <w:szCs w:val="20"/>
        </w:rPr>
        <w:t>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документации по планировке территории за последние 3 года до момента вскрытия конвертов с Заявками, стоимостью не менее 560 340,00 руб. каждый, заверенных руководителем организации</w:t>
      </w:r>
      <w:r w:rsidRPr="00BC7DE0">
        <w:rPr>
          <w:sz w:val="20"/>
          <w:szCs w:val="20"/>
        </w:rPr>
        <w:t xml:space="preserve"> (уполномоченным лицом) </w:t>
      </w:r>
      <w:r w:rsidRPr="00BC7DE0">
        <w:rPr>
          <w:i/>
          <w:sz w:val="20"/>
          <w:szCs w:val="20"/>
        </w:rPr>
        <w:t>(является критерием оценки)</w:t>
      </w:r>
      <w:r w:rsidRPr="00BC7DE0">
        <w:rPr>
          <w:sz w:val="20"/>
          <w:szCs w:val="20"/>
        </w:rPr>
        <w:t>;</w:t>
      </w:r>
    </w:p>
    <w:p w14:paraId="251723F3" w14:textId="77777777"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6509C5DC"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4B450D">
        <w:rPr>
          <w:sz w:val="20"/>
          <w:szCs w:val="20"/>
        </w:rPr>
        <w:t>;</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3DE3EFEA"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004B450D" w:rsidRPr="00D23864">
        <w:rPr>
          <w:sz w:val="20"/>
          <w:szCs w:val="20"/>
        </w:rPr>
        <w:t>Смета</w:t>
      </w:r>
      <w:r w:rsidR="004B450D">
        <w:rPr>
          <w:sz w:val="20"/>
          <w:szCs w:val="20"/>
        </w:rPr>
        <w:t>, выполненная участником закупки</w:t>
      </w:r>
      <w:r w:rsidRPr="00D23864">
        <w:rPr>
          <w:sz w:val="20"/>
          <w:szCs w:val="20"/>
        </w:rPr>
        <w:t>,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5FADBB9D"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3F361C82" w14:textId="1126F526" w:rsidR="00F86F41" w:rsidRPr="00F86F41" w:rsidRDefault="00715FC3" w:rsidP="00F86F41">
      <w:pPr>
        <w:widowControl w:val="0"/>
        <w:tabs>
          <w:tab w:val="left" w:pos="0"/>
        </w:tabs>
        <w:jc w:val="both"/>
        <w:rPr>
          <w:sz w:val="20"/>
          <w:szCs w:val="20"/>
        </w:rPr>
      </w:pPr>
      <w:r w:rsidRPr="00715FC3">
        <w:rPr>
          <w:sz w:val="20"/>
          <w:szCs w:val="20"/>
        </w:rPr>
        <w:t xml:space="preserve">- </w:t>
      </w:r>
      <w:r w:rsidR="004B450D" w:rsidRPr="004B450D">
        <w:rPr>
          <w:sz w:val="20"/>
          <w:szCs w:val="20"/>
        </w:rPr>
        <w:t xml:space="preserve">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документации по планировке территории за последние 3 года до момента вскрытия конвертов с Заявками, стоимостью не менее 560 340,00 руб. каждый, заверенных руководителем организации </w:t>
      </w:r>
      <w:r w:rsidRPr="00715FC3">
        <w:rPr>
          <w:sz w:val="20"/>
          <w:szCs w:val="20"/>
        </w:rPr>
        <w:t xml:space="preserve">(уполномоченным лицом) </w:t>
      </w:r>
      <w:r w:rsidRPr="00715FC3">
        <w:rPr>
          <w:i/>
          <w:sz w:val="20"/>
          <w:szCs w:val="20"/>
        </w:rPr>
        <w:t>(является критерием оценки)</w:t>
      </w:r>
      <w:r w:rsidRPr="00715FC3">
        <w:rPr>
          <w:sz w:val="20"/>
          <w:szCs w:val="20"/>
        </w:rPr>
        <w:t>;</w:t>
      </w:r>
    </w:p>
    <w:p w14:paraId="66B6FD04" w14:textId="77777777" w:rsidR="00B364F5" w:rsidRDefault="000375DC" w:rsidP="000600DA">
      <w:pPr>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676A6F87" w:rsidR="000E1C27" w:rsidRDefault="00AA4BE6" w:rsidP="000E1C27">
      <w:pPr>
        <w:widowControl w:val="0"/>
        <w:tabs>
          <w:tab w:val="left" w:pos="0"/>
        </w:tabs>
        <w:jc w:val="both"/>
        <w:rPr>
          <w:sz w:val="20"/>
          <w:szCs w:val="20"/>
        </w:rPr>
      </w:pPr>
      <w:r>
        <w:rPr>
          <w:sz w:val="20"/>
          <w:szCs w:val="20"/>
        </w:rPr>
        <w:t>9</w:t>
      </w:r>
      <w:r w:rsidR="000E1C27" w:rsidRPr="00050874">
        <w:rPr>
          <w:sz w:val="20"/>
          <w:szCs w:val="20"/>
        </w:rPr>
        <w:t xml:space="preserve">)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w:t>
      </w:r>
      <w:r w:rsidR="000E1C27" w:rsidRPr="00050874">
        <w:rPr>
          <w:sz w:val="20"/>
          <w:szCs w:val="20"/>
        </w:rPr>
        <w:lastRenderedPageBreak/>
        <w:t>законодательством РФ требуют наличия данных документов)</w:t>
      </w:r>
      <w:r w:rsidR="004B450D">
        <w:rPr>
          <w:sz w:val="20"/>
          <w:szCs w:val="20"/>
        </w:rPr>
        <w:t>;</w:t>
      </w:r>
    </w:p>
    <w:p w14:paraId="16A88372" w14:textId="79458A92" w:rsidR="00D23864" w:rsidRPr="00D23864" w:rsidRDefault="00D23864" w:rsidP="000E1C27">
      <w:pPr>
        <w:widowControl w:val="0"/>
        <w:tabs>
          <w:tab w:val="left" w:pos="0"/>
        </w:tabs>
        <w:jc w:val="both"/>
        <w:rPr>
          <w:sz w:val="20"/>
          <w:szCs w:val="20"/>
        </w:rPr>
      </w:pPr>
      <w:r w:rsidRPr="00D23864">
        <w:rPr>
          <w:sz w:val="20"/>
          <w:szCs w:val="20"/>
        </w:rPr>
        <w:t>10) Смет</w:t>
      </w:r>
      <w:r w:rsidR="00C34DB2">
        <w:rPr>
          <w:sz w:val="20"/>
          <w:szCs w:val="20"/>
        </w:rPr>
        <w:t>а</w:t>
      </w:r>
      <w:r w:rsidR="004B450D">
        <w:rPr>
          <w:sz w:val="20"/>
          <w:szCs w:val="20"/>
        </w:rPr>
        <w:t>,</w:t>
      </w:r>
      <w:r w:rsidR="00C34DB2">
        <w:rPr>
          <w:sz w:val="20"/>
          <w:szCs w:val="20"/>
        </w:rPr>
        <w:t xml:space="preserve"> </w:t>
      </w:r>
      <w:r w:rsidR="004B450D">
        <w:rPr>
          <w:sz w:val="20"/>
          <w:szCs w:val="20"/>
        </w:rPr>
        <w:t>выполненная участником закупки</w:t>
      </w:r>
      <w:r w:rsidRPr="00D23864">
        <w:rPr>
          <w:sz w:val="20"/>
          <w:szCs w:val="20"/>
        </w:rPr>
        <w:t>,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27034FCD"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30A240B8" w14:textId="07CF593F" w:rsidR="00704556" w:rsidRPr="00704556" w:rsidRDefault="00704556" w:rsidP="00704556">
      <w:pPr>
        <w:widowControl w:val="0"/>
        <w:tabs>
          <w:tab w:val="left" w:pos="0"/>
        </w:tabs>
        <w:jc w:val="both"/>
        <w:rPr>
          <w:sz w:val="20"/>
          <w:szCs w:val="20"/>
        </w:rPr>
      </w:pPr>
      <w:r w:rsidRPr="00704556">
        <w:rPr>
          <w:sz w:val="20"/>
          <w:szCs w:val="20"/>
        </w:rPr>
        <w:t xml:space="preserve">- </w:t>
      </w:r>
      <w:r w:rsidR="004B450D" w:rsidRPr="004B450D">
        <w:rPr>
          <w:sz w:val="20"/>
          <w:szCs w:val="20"/>
        </w:rPr>
        <w:t>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документации по планировке территории за последние 3 года до момента вскрытия конвертов с Заявками, стоимостью не менее 560 340,00 руб. каждый, заверенных руководителем организации</w:t>
      </w:r>
      <w:r w:rsidRPr="00704556">
        <w:rPr>
          <w:sz w:val="20"/>
          <w:szCs w:val="20"/>
        </w:rPr>
        <w:t xml:space="preserve"> (уполномоченным лицом) </w:t>
      </w:r>
      <w:r w:rsidRPr="00704556">
        <w:rPr>
          <w:i/>
          <w:sz w:val="20"/>
          <w:szCs w:val="20"/>
        </w:rPr>
        <w:t>(является критерием оценки)</w:t>
      </w:r>
      <w:r w:rsidRPr="00704556">
        <w:rPr>
          <w:sz w:val="20"/>
          <w:szCs w:val="20"/>
        </w:rPr>
        <w:t>;</w:t>
      </w:r>
    </w:p>
    <w:p w14:paraId="75EB35D5" w14:textId="77777777"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xml:space="preserve">) Сведения, содержащиеся об участнике закупки, в едином реестре субъектов малого и среднего </w:t>
      </w:r>
      <w:r w:rsidR="009111B0" w:rsidRPr="00CF6E16">
        <w:rPr>
          <w:sz w:val="20"/>
          <w:szCs w:val="20"/>
        </w:rPr>
        <w:lastRenderedPageBreak/>
        <w:t>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5A8C649C"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4B450D">
        <w:rPr>
          <w:sz w:val="20"/>
          <w:szCs w:val="20"/>
        </w:rPr>
        <w:t>;</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402D4261" w:rsidR="00D23864" w:rsidRPr="00D23864" w:rsidRDefault="00D23864" w:rsidP="00767749">
      <w:pPr>
        <w:widowControl w:val="0"/>
        <w:tabs>
          <w:tab w:val="left" w:pos="0"/>
        </w:tabs>
        <w:jc w:val="both"/>
        <w:rPr>
          <w:sz w:val="20"/>
          <w:szCs w:val="20"/>
        </w:rPr>
      </w:pPr>
      <w:r w:rsidRPr="00D23864">
        <w:rPr>
          <w:sz w:val="20"/>
          <w:szCs w:val="20"/>
        </w:rPr>
        <w:t>19) Смета</w:t>
      </w:r>
      <w:r w:rsidR="004B450D">
        <w:rPr>
          <w:sz w:val="20"/>
          <w:szCs w:val="20"/>
        </w:rPr>
        <w:t>, выполненная участником закупки</w:t>
      </w:r>
      <w:r w:rsidRPr="00D23864">
        <w:rPr>
          <w:sz w:val="20"/>
          <w:szCs w:val="20"/>
        </w:rPr>
        <w:t>,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lastRenderedPageBreak/>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proofErr w:type="gramStart"/>
      <w:r w:rsidR="008B1935" w:rsidRPr="00DF52A4">
        <w:rPr>
          <w:rFonts w:ascii="Times New Roman" w:hAnsi="Times New Roman"/>
          <w:sz w:val="20"/>
          <w:szCs w:val="20"/>
        </w:rPr>
        <w:t>т.п.</w:t>
      </w:r>
      <w:proofErr w:type="gramEnd"/>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lastRenderedPageBreak/>
        <w:t xml:space="preserve">На конверте указывается: </w:t>
      </w:r>
    </w:p>
    <w:p w14:paraId="323386EC" w14:textId="67534B5B" w:rsidR="001650C9" w:rsidRPr="009A2DF9" w:rsidRDefault="00D84B54" w:rsidP="009A2DF9">
      <w:pPr>
        <w:suppressAutoHyphens/>
        <w:jc w:val="center"/>
        <w:rPr>
          <w:b/>
          <w:i/>
          <w:sz w:val="20"/>
          <w:szCs w:val="20"/>
        </w:rPr>
      </w:pPr>
      <w:r w:rsidRPr="00D84B54">
        <w:rPr>
          <w:b/>
          <w:i/>
          <w:sz w:val="20"/>
          <w:szCs w:val="20"/>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Pr="00D84B54">
        <w:rPr>
          <w:b/>
          <w:i/>
          <w:sz w:val="20"/>
          <w:szCs w:val="20"/>
        </w:rPr>
        <w:t>»</w:t>
      </w:r>
    </w:p>
    <w:p w14:paraId="0AACA755" w14:textId="6516C1B4" w:rsidR="0034011A" w:rsidRPr="00625082" w:rsidRDefault="0034011A" w:rsidP="009219B9">
      <w:pPr>
        <w:suppressAutoHyphens/>
        <w:jc w:val="both"/>
        <w:rPr>
          <w:b/>
          <w:sz w:val="20"/>
          <w:szCs w:val="20"/>
        </w:rPr>
      </w:pPr>
      <w:r w:rsidRPr="00625082">
        <w:rPr>
          <w:b/>
          <w:sz w:val="20"/>
          <w:szCs w:val="20"/>
        </w:rPr>
        <w:t>Извещение № ____________</w:t>
      </w:r>
      <w:r w:rsidR="008240AD">
        <w:rPr>
          <w:b/>
          <w:sz w:val="20"/>
          <w:szCs w:val="20"/>
        </w:rPr>
        <w:t>__ от «___» _______________ 2022</w:t>
      </w:r>
      <w:r w:rsidRPr="00625082">
        <w:rPr>
          <w:b/>
          <w:sz w:val="20"/>
          <w:szCs w:val="20"/>
        </w:rPr>
        <w:t xml:space="preserve"> года.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proofErr w:type="gramStart"/>
      <w:r w:rsidR="0072222B">
        <w:rPr>
          <w:b/>
          <w:sz w:val="20"/>
          <w:szCs w:val="20"/>
          <w:u w:val="single"/>
        </w:rPr>
        <w:t>_»</w:t>
      </w:r>
      <w:r w:rsidR="0072222B" w:rsidRPr="0072222B">
        <w:rPr>
          <w:b/>
          <w:sz w:val="20"/>
          <w:szCs w:val="20"/>
        </w:rPr>
        <w:t xml:space="preserve">  </w:t>
      </w:r>
      <w:r w:rsidR="008240AD" w:rsidRPr="0072222B">
        <w:rPr>
          <w:b/>
          <w:sz w:val="20"/>
          <w:szCs w:val="20"/>
        </w:rPr>
        <w:t xml:space="preserve"> </w:t>
      </w:r>
      <w:proofErr w:type="gramEnd"/>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4D65B5E5" w:rsidR="00522FDD" w:rsidRPr="00625082" w:rsidRDefault="0034011A" w:rsidP="0034011A">
      <w:pPr>
        <w:tabs>
          <w:tab w:val="left" w:pos="9540"/>
          <w:tab w:val="left" w:pos="9637"/>
        </w:tabs>
        <w:ind w:right="-2"/>
        <w:jc w:val="both"/>
        <w:rPr>
          <w:b/>
          <w:i/>
          <w:sz w:val="20"/>
          <w:szCs w:val="20"/>
        </w:rPr>
      </w:pPr>
      <w:r w:rsidRPr="00625082">
        <w:rPr>
          <w:i/>
          <w:sz w:val="20"/>
          <w:szCs w:val="20"/>
        </w:rPr>
        <w:t xml:space="preserve">Прием Заявок заканчивается: </w:t>
      </w:r>
      <w:r w:rsidRPr="00625082">
        <w:rPr>
          <w:b/>
          <w:i/>
          <w:sz w:val="20"/>
          <w:szCs w:val="20"/>
        </w:rPr>
        <w:t xml:space="preserve">в «09» часов «30» минут </w:t>
      </w:r>
      <w:r w:rsidRPr="00C955F0">
        <w:rPr>
          <w:b/>
          <w:i/>
          <w:sz w:val="20"/>
          <w:szCs w:val="20"/>
        </w:rPr>
        <w:t>«</w:t>
      </w:r>
      <w:r w:rsidR="00C766EC">
        <w:rPr>
          <w:b/>
          <w:i/>
          <w:sz w:val="20"/>
          <w:szCs w:val="20"/>
        </w:rPr>
        <w:t>11</w:t>
      </w:r>
      <w:r w:rsidRPr="00C955F0">
        <w:rPr>
          <w:b/>
          <w:i/>
          <w:sz w:val="20"/>
          <w:szCs w:val="20"/>
        </w:rPr>
        <w:t>»</w:t>
      </w:r>
      <w:r w:rsidR="00574724">
        <w:rPr>
          <w:b/>
          <w:i/>
          <w:sz w:val="20"/>
          <w:szCs w:val="20"/>
        </w:rPr>
        <w:t xml:space="preserve"> </w:t>
      </w:r>
      <w:r w:rsidR="00C766EC">
        <w:rPr>
          <w:b/>
          <w:i/>
          <w:sz w:val="20"/>
          <w:szCs w:val="20"/>
        </w:rPr>
        <w:t>мая</w:t>
      </w:r>
      <w:r w:rsidR="007A4111">
        <w:rPr>
          <w:b/>
          <w:i/>
          <w:sz w:val="20"/>
          <w:szCs w:val="20"/>
        </w:rPr>
        <w:t xml:space="preserve"> 2022</w:t>
      </w:r>
      <w:r w:rsidRPr="00C955F0">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77777777" w:rsidR="0034011A" w:rsidRPr="000D5B57" w:rsidRDefault="00CC0A26" w:rsidP="000D5B57">
      <w:pPr>
        <w:jc w:val="both"/>
        <w:rPr>
          <w:sz w:val="20"/>
          <w:szCs w:val="20"/>
        </w:rPr>
      </w:pPr>
      <w:bookmarkStart w:id="3" w:name="_Toc57314653"/>
      <w:bookmarkStart w:id="4" w:name="_Toc177782008"/>
      <w:r>
        <w:rPr>
          <w:sz w:val="20"/>
          <w:szCs w:val="20"/>
        </w:rPr>
        <w:t>В соответствии с пунктом 17</w:t>
      </w:r>
      <w:r w:rsidR="0034011A" w:rsidRPr="00DF52A4">
        <w:rPr>
          <w:sz w:val="20"/>
          <w:szCs w:val="20"/>
        </w:rPr>
        <w:t xml:space="preserve"> Раздела I документации.</w:t>
      </w:r>
    </w:p>
    <w:p w14:paraId="69AA4A69" w14:textId="2E0A7DE8" w:rsidR="0034011A" w:rsidRPr="00DF52A4" w:rsidRDefault="0034011A" w:rsidP="0034011A">
      <w:pPr>
        <w:ind w:left="720" w:hanging="153"/>
        <w:jc w:val="center"/>
        <w:rPr>
          <w:sz w:val="20"/>
          <w:szCs w:val="20"/>
        </w:rPr>
      </w:pPr>
      <w:r w:rsidRPr="00DF52A4">
        <w:rPr>
          <w:b/>
          <w:sz w:val="20"/>
          <w:szCs w:val="20"/>
        </w:rPr>
        <w:t>3. Порядок предоставления формы: «Предложение об условиях исполнения договора»</w:t>
      </w:r>
      <w:r w:rsidR="00B0555C">
        <w:rPr>
          <w:b/>
          <w:sz w:val="20"/>
          <w:szCs w:val="20"/>
        </w:rPr>
        <w:t>.</w:t>
      </w:r>
    </w:p>
    <w:p w14:paraId="44F57D9A" w14:textId="3459841F" w:rsidR="0034011A" w:rsidRPr="00DF52A4"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r w:rsidR="001B2E1F">
        <w:rPr>
          <w:rFonts w:ascii="Times New Roman" w:hAnsi="Times New Roman" w:cs="Times New Roman"/>
        </w:rPr>
        <w:t>,</w:t>
      </w:r>
      <w:r w:rsidR="00F17E42">
        <w:rPr>
          <w:rFonts w:ascii="Times New Roman" w:hAnsi="Times New Roman" w:cs="Times New Roman"/>
        </w:rPr>
        <w:t xml:space="preserve"> и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77777777" w:rsidR="0034011A" w:rsidRPr="00DF52A4" w:rsidRDefault="0034011A" w:rsidP="0034011A">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7C8F3554" w14:textId="638D0372" w:rsidR="0034011A" w:rsidRPr="00DF52A4" w:rsidRDefault="0034011A" w:rsidP="0034011A">
      <w:pPr>
        <w:ind w:firstLine="720"/>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3"/>
      <w:bookmarkEnd w:id="4"/>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lastRenderedPageBreak/>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084D435D" w14:textId="77777777" w:rsidR="0034011A"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w:t>
      </w:r>
      <w:proofErr w:type="gramStart"/>
      <w:r w:rsidRPr="00DF52A4">
        <w:rPr>
          <w:sz w:val="20"/>
          <w:szCs w:val="20"/>
        </w:rPr>
        <w:t>во время</w:t>
      </w:r>
      <w:proofErr w:type="gramEnd"/>
      <w:r w:rsidRPr="00DF52A4">
        <w:rPr>
          <w:sz w:val="20"/>
          <w:szCs w:val="20"/>
        </w:rPr>
        <w:t xml:space="preserve">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77777777" w:rsidR="0034011A" w:rsidRPr="00DF52A4"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27DCEA1C" w14:textId="77777777" w:rsidR="0034011A" w:rsidRPr="00DF52A4" w:rsidRDefault="0034011A" w:rsidP="0034011A">
      <w:pPr>
        <w:ind w:right="-2"/>
        <w:jc w:val="both"/>
        <w:rPr>
          <w:sz w:val="20"/>
          <w:szCs w:val="20"/>
        </w:rPr>
      </w:pPr>
      <w:r w:rsidRPr="00DF52A4">
        <w:rPr>
          <w:sz w:val="20"/>
          <w:szCs w:val="20"/>
        </w:rPr>
        <w:t>8.6. На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lastRenderedPageBreak/>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30A8A88C"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w:t>
      </w:r>
      <w:r w:rsidR="00FC7E64">
        <w:rPr>
          <w:rFonts w:ascii="Times New Roman" w:hAnsi="Times New Roman"/>
          <w:sz w:val="20"/>
          <w:szCs w:val="20"/>
        </w:rPr>
        <w:t>,</w:t>
      </w:r>
      <w:r w:rsidR="00F17E42">
        <w:rPr>
          <w:rFonts w:ascii="Times New Roman" w:hAnsi="Times New Roman"/>
          <w:sz w:val="20"/>
          <w:szCs w:val="20"/>
        </w:rPr>
        <w:t xml:space="preserve"> </w:t>
      </w:r>
      <w:r w:rsidR="00FC7E64">
        <w:rPr>
          <w:rFonts w:ascii="Times New Roman" w:hAnsi="Times New Roman"/>
          <w:sz w:val="20"/>
          <w:szCs w:val="20"/>
        </w:rPr>
        <w:t>выполненной участником закупки</w:t>
      </w:r>
      <w:r w:rsidRPr="000212E7">
        <w:rPr>
          <w:rFonts w:ascii="Times New Roman" w:hAnsi="Times New Roman"/>
          <w:sz w:val="20"/>
          <w:szCs w:val="20"/>
        </w:rPr>
        <w:t>, подтверждающей ценовое предложение;</w:t>
      </w:r>
    </w:p>
    <w:p w14:paraId="1CF51F5E" w14:textId="674DD9C7"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w:t>
      </w:r>
      <w:r w:rsidR="00FC7E64">
        <w:rPr>
          <w:rFonts w:ascii="Times New Roman" w:hAnsi="Times New Roman"/>
          <w:sz w:val="20"/>
          <w:szCs w:val="20"/>
        </w:rPr>
        <w:t>, выполненной участником закупки</w:t>
      </w:r>
      <w:r w:rsidRPr="000212E7">
        <w:rPr>
          <w:rFonts w:ascii="Times New Roman" w:hAnsi="Times New Roman"/>
          <w:sz w:val="20"/>
          <w:szCs w:val="20"/>
        </w:rPr>
        <w:t>;</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233F4B57"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10390">
        <w:rPr>
          <w:rFonts w:ascii="Times New Roman" w:hAnsi="Times New Roman"/>
          <w:sz w:val="20"/>
          <w:szCs w:val="20"/>
        </w:rPr>
        <w:t>;</w:t>
      </w:r>
    </w:p>
    <w:p w14:paraId="748FEE0E" w14:textId="729C0B55" w:rsidR="00E10390" w:rsidRPr="00DF52A4" w:rsidRDefault="00E10390"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Pr>
          <w:rFonts w:ascii="Times New Roman" w:hAnsi="Times New Roman"/>
          <w:sz w:val="20"/>
          <w:szCs w:val="20"/>
        </w:rPr>
        <w:t>наличи</w:t>
      </w:r>
      <w:r w:rsidR="003F6D2B">
        <w:rPr>
          <w:rFonts w:ascii="Times New Roman" w:hAnsi="Times New Roman"/>
          <w:sz w:val="20"/>
          <w:szCs w:val="20"/>
        </w:rPr>
        <w:t>я</w:t>
      </w:r>
      <w:r>
        <w:rPr>
          <w:rFonts w:ascii="Times New Roman" w:hAnsi="Times New Roman"/>
          <w:sz w:val="20"/>
          <w:szCs w:val="20"/>
        </w:rPr>
        <w:t xml:space="preserve"> </w:t>
      </w:r>
      <w:r w:rsidRPr="00E10390">
        <w:rPr>
          <w:rFonts w:ascii="Times New Roman" w:hAnsi="Times New Roman"/>
          <w:sz w:val="20"/>
          <w:szCs w:val="20"/>
        </w:rPr>
        <w:t>отрицательн</w:t>
      </w:r>
      <w:r>
        <w:rPr>
          <w:rFonts w:ascii="Times New Roman" w:hAnsi="Times New Roman"/>
          <w:sz w:val="20"/>
          <w:szCs w:val="20"/>
        </w:rPr>
        <w:t>ого</w:t>
      </w:r>
      <w:r w:rsidRPr="00E10390">
        <w:rPr>
          <w:rFonts w:ascii="Times New Roman" w:hAnsi="Times New Roman"/>
          <w:sz w:val="20"/>
          <w:szCs w:val="20"/>
        </w:rPr>
        <w:t xml:space="preserve"> опыт</w:t>
      </w:r>
      <w:r>
        <w:rPr>
          <w:rFonts w:ascii="Times New Roman" w:hAnsi="Times New Roman"/>
          <w:sz w:val="20"/>
          <w:szCs w:val="20"/>
        </w:rPr>
        <w:t>а</w:t>
      </w:r>
      <w:r w:rsidRPr="00E10390">
        <w:rPr>
          <w:rFonts w:ascii="Times New Roman" w:hAnsi="Times New Roman"/>
          <w:sz w:val="20"/>
          <w:szCs w:val="20"/>
        </w:rPr>
        <w:t xml:space="preserve">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w:t>
      </w:r>
      <w:r>
        <w:rPr>
          <w:rFonts w:ascii="Times New Roman" w:hAnsi="Times New Roman"/>
          <w:sz w:val="20"/>
          <w:szCs w:val="20"/>
        </w:rPr>
        <w:t>)</w:t>
      </w:r>
      <w:r w:rsidRPr="00E10390">
        <w:rPr>
          <w:rFonts w:ascii="Times New Roman" w:hAnsi="Times New Roman"/>
          <w:sz w:val="20"/>
          <w:szCs w:val="20"/>
        </w:rPr>
        <w:t>; наличи</w:t>
      </w:r>
      <w:r w:rsidR="003F6D2B">
        <w:rPr>
          <w:rFonts w:ascii="Times New Roman" w:hAnsi="Times New Roman"/>
          <w:sz w:val="20"/>
          <w:szCs w:val="20"/>
        </w:rPr>
        <w:t>я</w:t>
      </w:r>
      <w:r w:rsidRPr="00E10390">
        <w:rPr>
          <w:rFonts w:ascii="Times New Roman" w:hAnsi="Times New Roman"/>
          <w:sz w:val="20"/>
          <w:szCs w:val="20"/>
        </w:rPr>
        <w:t xml:space="preserve"> претензий (более двух) со стороны Заказчика в связи с неисполнением, ненадлежащим исполнением другой стороной своих обязательств; наличи</w:t>
      </w:r>
      <w:r w:rsidR="003F6D2B">
        <w:rPr>
          <w:rFonts w:ascii="Times New Roman" w:hAnsi="Times New Roman"/>
          <w:sz w:val="20"/>
          <w:szCs w:val="20"/>
        </w:rPr>
        <w:t>я</w:t>
      </w:r>
      <w:r w:rsidRPr="00E10390">
        <w:rPr>
          <w:rFonts w:ascii="Times New Roman" w:hAnsi="Times New Roman"/>
          <w:sz w:val="20"/>
          <w:szCs w:val="20"/>
        </w:rPr>
        <w:t xml:space="preserve">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77777777" w:rsidR="000B78A1" w:rsidRDefault="0034011A" w:rsidP="0034011A">
      <w:pPr>
        <w:ind w:right="-2"/>
        <w:jc w:val="both"/>
        <w:rPr>
          <w:sz w:val="20"/>
          <w:szCs w:val="20"/>
        </w:rPr>
      </w:pPr>
      <w:r w:rsidRPr="00DF52A4">
        <w:rPr>
          <w:sz w:val="20"/>
          <w:szCs w:val="20"/>
        </w:rPr>
        <w:t xml:space="preserve">8.7.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7777777" w:rsidR="003A25C0" w:rsidRPr="00DF52A4" w:rsidRDefault="003A25C0" w:rsidP="0034011A">
      <w:pPr>
        <w:ind w:right="-2"/>
        <w:jc w:val="both"/>
        <w:rPr>
          <w:sz w:val="20"/>
          <w:szCs w:val="20"/>
        </w:rPr>
      </w:pPr>
      <w:r>
        <w:rPr>
          <w:sz w:val="20"/>
          <w:szCs w:val="20"/>
        </w:rPr>
        <w:t xml:space="preserve">8.8.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3DC2738F" w14:textId="67D81D3F" w:rsidR="001B2E1F" w:rsidRDefault="00DF52A4" w:rsidP="0018425A">
            <w:pPr>
              <w:widowControl w:val="0"/>
              <w:autoSpaceDE w:val="0"/>
              <w:autoSpaceDN w:val="0"/>
              <w:adjustRightInd w:val="0"/>
              <w:jc w:val="both"/>
              <w:rPr>
                <w:b/>
                <w:sz w:val="20"/>
                <w:szCs w:val="20"/>
              </w:rPr>
            </w:pPr>
            <w:bookmarkStart w:id="5"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52CA5BA2"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bookmarkStart w:id="6" w:name="_Hlk99713823"/>
                  <w:r w:rsidR="00CC4BD8" w:rsidRPr="00CC4BD8">
                    <w:rPr>
                      <w:b/>
                      <w:sz w:val="20"/>
                      <w:szCs w:val="20"/>
                    </w:rPr>
                    <w:t xml:space="preserve">по </w:t>
                  </w:r>
                  <w:r w:rsidR="00FC7E64" w:rsidRPr="00FC7E64">
                    <w:rPr>
                      <w:b/>
                      <w:sz w:val="20"/>
                      <w:szCs w:val="20"/>
                    </w:rPr>
                    <w:t xml:space="preserve">разработке документации по планировке </w:t>
                  </w:r>
                  <w:r w:rsidR="00FC7E64" w:rsidRPr="00FC7E64">
                    <w:rPr>
                      <w:b/>
                      <w:sz w:val="20"/>
                      <w:szCs w:val="20"/>
                    </w:rPr>
                    <w:lastRenderedPageBreak/>
                    <w:t>территории</w:t>
                  </w:r>
                  <w:bookmarkEnd w:id="6"/>
                  <w:r w:rsidR="00FC7E64" w:rsidRPr="00FC7E64">
                    <w:rPr>
                      <w:b/>
                      <w:sz w:val="20"/>
                      <w:szCs w:val="20"/>
                    </w:rPr>
                    <w:t xml:space="preserve"> </w:t>
                  </w:r>
                  <w:r w:rsidR="00D22953" w:rsidRPr="00D22953">
                    <w:rPr>
                      <w:b/>
                      <w:sz w:val="20"/>
                      <w:szCs w:val="20"/>
                    </w:rPr>
                    <w:t xml:space="preserve">за последние </w:t>
                  </w:r>
                  <w:r w:rsidR="00FC7E64">
                    <w:rPr>
                      <w:b/>
                      <w:sz w:val="20"/>
                      <w:szCs w:val="20"/>
                    </w:rPr>
                    <w:t>3</w:t>
                  </w:r>
                  <w:r w:rsidR="00D22953" w:rsidRPr="00D22953">
                    <w:rPr>
                      <w:b/>
                      <w:sz w:val="20"/>
                      <w:szCs w:val="20"/>
                    </w:rPr>
                    <w:t xml:space="preserve"> </w:t>
                  </w:r>
                  <w:r w:rsidR="00FC7E64">
                    <w:rPr>
                      <w:b/>
                      <w:sz w:val="20"/>
                      <w:szCs w:val="20"/>
                    </w:rPr>
                    <w:t>года</w:t>
                  </w:r>
                  <w:r w:rsidR="00D22953" w:rsidRPr="00D22953">
                    <w:rPr>
                      <w:b/>
                      <w:sz w:val="20"/>
                      <w:szCs w:val="20"/>
                    </w:rPr>
                    <w:t xml:space="preserve"> до момента вскрытия конвертов с Заявками, стоимостью не менее </w:t>
                  </w:r>
                  <w:r w:rsidR="004668F4">
                    <w:rPr>
                      <w:b/>
                      <w:sz w:val="20"/>
                      <w:szCs w:val="20"/>
                    </w:rPr>
                    <w:t>5</w:t>
                  </w:r>
                  <w:r w:rsidR="00FC7E64">
                    <w:rPr>
                      <w:b/>
                      <w:sz w:val="20"/>
                      <w:szCs w:val="20"/>
                    </w:rPr>
                    <w:t>60</w:t>
                  </w:r>
                  <w:r w:rsidR="007106C8">
                    <w:rPr>
                      <w:b/>
                      <w:sz w:val="20"/>
                      <w:szCs w:val="20"/>
                    </w:rPr>
                    <w:t xml:space="preserve"> </w:t>
                  </w:r>
                  <w:r w:rsidR="00FC7E64">
                    <w:rPr>
                      <w:b/>
                      <w:sz w:val="20"/>
                      <w:szCs w:val="20"/>
                    </w:rPr>
                    <w:t>34</w:t>
                  </w:r>
                  <w:r w:rsidR="007106C8">
                    <w:rPr>
                      <w:b/>
                      <w:sz w:val="20"/>
                      <w:szCs w:val="20"/>
                    </w:rPr>
                    <w:t>0</w:t>
                  </w:r>
                  <w:r w:rsidR="00D22953" w:rsidRPr="00D22953">
                    <w:rPr>
                      <w:b/>
                      <w:sz w:val="20"/>
                      <w:szCs w:val="20"/>
                    </w:rPr>
                    <w:t>,00 руб. каждый</w:t>
                  </w:r>
                  <w:r w:rsidR="00D22953">
                    <w:rPr>
                      <w:b/>
                      <w:sz w:val="20"/>
                      <w:szCs w:val="20"/>
                    </w:rPr>
                    <w:t xml:space="preserve"> договор.</w:t>
                  </w:r>
                  <w:r w:rsidR="00FC7E64">
                    <w:rPr>
                      <w:b/>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lastRenderedPageBreak/>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8.8pt" o:ole="">
                  <v:imagedata r:id="rId10" o:title=""/>
                </v:shape>
                <o:OLEObject Type="Embed" ProgID="Equation.3" ShapeID="_x0000_i1025" DrawAspect="Content" ObjectID="_1712671976"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proofErr w:type="gramStart"/>
            <w:r w:rsidRPr="00DF52A4">
              <w:rPr>
                <w:sz w:val="20"/>
                <w:szCs w:val="20"/>
              </w:rPr>
              <w:t xml:space="preserve">  </w:t>
            </w:r>
            <w:r w:rsidR="00115FAB">
              <w:rPr>
                <w:sz w:val="20"/>
                <w:szCs w:val="20"/>
              </w:rPr>
              <w:t>,</w:t>
            </w:r>
            <w:r w:rsidRPr="00DF52A4">
              <w:rPr>
                <w:sz w:val="20"/>
                <w:szCs w:val="20"/>
              </w:rPr>
              <w:t>где</w:t>
            </w:r>
            <w:proofErr w:type="gramEnd"/>
            <w:r w:rsidRPr="00DF52A4">
              <w:rPr>
                <w:sz w:val="20"/>
                <w:szCs w:val="20"/>
              </w:rPr>
              <w:t xml:space="preserve"> </w:t>
            </w:r>
            <w:r w:rsidRPr="00DF52A4">
              <w:rPr>
                <w:sz w:val="20"/>
                <w:szCs w:val="20"/>
              </w:rPr>
              <w:object w:dxaOrig="480" w:dyaOrig="510" w14:anchorId="7B88AD54">
                <v:shape id="_x0000_i1026" type="#_x0000_t75" style="width:28.8pt;height:28.8pt" o:ole="">
                  <v:imagedata r:id="rId13" o:title=""/>
                </v:shape>
                <o:OLEObject Type="Embed" ProgID="Equation.3" ShapeID="_x0000_i1026" DrawAspect="Content" ObjectID="_1712671977"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26481D21" w14:textId="77777777" w:rsidR="00115FAB" w:rsidRPr="002F6D21" w:rsidRDefault="00115FAB" w:rsidP="002F6D21">
            <w:pPr>
              <w:widowControl w:val="0"/>
              <w:autoSpaceDE w:val="0"/>
              <w:autoSpaceDN w:val="0"/>
              <w:adjustRightInd w:val="0"/>
              <w:jc w:val="both"/>
              <w:rPr>
                <w:i/>
                <w:iCs/>
                <w:sz w:val="20"/>
                <w:szCs w:val="20"/>
              </w:rPr>
            </w:pPr>
          </w:p>
          <w:p w14:paraId="1821EB3E" w14:textId="0DCF3EAC"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C34DB2" w:rsidRPr="00C34DB2">
              <w:rPr>
                <w:b/>
                <w:sz w:val="20"/>
                <w:szCs w:val="20"/>
              </w:rPr>
              <w:t xml:space="preserve">Наличие у участников опыта по </w:t>
            </w:r>
            <w:r w:rsidR="00FC7E64" w:rsidRPr="00FC7E64">
              <w:rPr>
                <w:b/>
                <w:sz w:val="20"/>
                <w:szCs w:val="20"/>
              </w:rPr>
              <w:t>разработке документации по планировке территории</w:t>
            </w:r>
            <w:r w:rsidR="00C34DB2" w:rsidRPr="00C34DB2">
              <w:rPr>
                <w:b/>
                <w:sz w:val="20"/>
                <w:szCs w:val="20"/>
              </w:rPr>
              <w:t xml:space="preserve"> за последние </w:t>
            </w:r>
            <w:r w:rsidR="00FC7E64">
              <w:rPr>
                <w:b/>
                <w:sz w:val="20"/>
                <w:szCs w:val="20"/>
              </w:rPr>
              <w:t>3</w:t>
            </w:r>
            <w:r w:rsidR="00C34DB2" w:rsidRPr="00C34DB2">
              <w:rPr>
                <w:b/>
                <w:sz w:val="20"/>
                <w:szCs w:val="20"/>
              </w:rPr>
              <w:t xml:space="preserve"> </w:t>
            </w:r>
            <w:r w:rsidR="00FC7E64">
              <w:rPr>
                <w:b/>
                <w:sz w:val="20"/>
                <w:szCs w:val="20"/>
              </w:rPr>
              <w:t>года</w:t>
            </w:r>
            <w:r w:rsidR="00C34DB2" w:rsidRPr="00C34DB2">
              <w:rPr>
                <w:b/>
                <w:sz w:val="20"/>
                <w:szCs w:val="20"/>
              </w:rPr>
              <w:t xml:space="preserve"> до момента вскрытия конвертов с Заявками, стоимостью не менее </w:t>
            </w:r>
            <w:r w:rsidR="004668F4">
              <w:rPr>
                <w:b/>
                <w:sz w:val="20"/>
                <w:szCs w:val="20"/>
              </w:rPr>
              <w:t>5</w:t>
            </w:r>
            <w:r w:rsidR="00FC7E64">
              <w:rPr>
                <w:b/>
                <w:sz w:val="20"/>
                <w:szCs w:val="20"/>
              </w:rPr>
              <w:t>6</w:t>
            </w:r>
            <w:r w:rsidR="004668F4">
              <w:rPr>
                <w:b/>
                <w:sz w:val="20"/>
                <w:szCs w:val="20"/>
              </w:rPr>
              <w:t>0</w:t>
            </w:r>
            <w:r w:rsidR="00C34DB2" w:rsidRPr="00C34DB2">
              <w:rPr>
                <w:b/>
                <w:sz w:val="20"/>
                <w:szCs w:val="20"/>
              </w:rPr>
              <w:t xml:space="preserve"> </w:t>
            </w:r>
            <w:r w:rsidR="00FC7E64">
              <w:rPr>
                <w:b/>
                <w:sz w:val="20"/>
                <w:szCs w:val="20"/>
              </w:rPr>
              <w:t>34</w:t>
            </w:r>
            <w:r w:rsidR="00C34DB2" w:rsidRPr="00C34DB2">
              <w:rPr>
                <w:b/>
                <w:sz w:val="20"/>
                <w:szCs w:val="20"/>
              </w:rPr>
              <w:t>0,00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3B02A3F3"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FC7E64">
              <w:rPr>
                <w:i/>
                <w:sz w:val="20"/>
                <w:szCs w:val="20"/>
              </w:rPr>
              <w:t>3</w:t>
            </w:r>
            <w:r w:rsidRPr="005D5ADE">
              <w:rPr>
                <w:i/>
                <w:sz w:val="20"/>
                <w:szCs w:val="20"/>
              </w:rPr>
              <w:t xml:space="preserve"> </w:t>
            </w:r>
            <w:r w:rsidR="00FC7E64">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4668F4">
              <w:rPr>
                <w:i/>
                <w:sz w:val="20"/>
                <w:szCs w:val="20"/>
              </w:rPr>
              <w:t>5</w:t>
            </w:r>
            <w:r w:rsidR="00FC7E64">
              <w:rPr>
                <w:i/>
                <w:sz w:val="20"/>
                <w:szCs w:val="20"/>
              </w:rPr>
              <w:t>6</w:t>
            </w:r>
            <w:r w:rsidR="004668F4">
              <w:rPr>
                <w:i/>
                <w:sz w:val="20"/>
                <w:szCs w:val="20"/>
              </w:rPr>
              <w:t>0</w:t>
            </w:r>
            <w:r w:rsidR="00D22953" w:rsidRPr="00D22953">
              <w:rPr>
                <w:i/>
                <w:sz w:val="20"/>
                <w:szCs w:val="20"/>
              </w:rPr>
              <w:t xml:space="preserve"> </w:t>
            </w:r>
            <w:r w:rsidR="00FC7E64">
              <w:rPr>
                <w:i/>
                <w:sz w:val="20"/>
                <w:szCs w:val="20"/>
              </w:rPr>
              <w:t>34</w:t>
            </w:r>
            <w:r w:rsidR="00D22953" w:rsidRPr="00D22953">
              <w:rPr>
                <w:i/>
                <w:sz w:val="20"/>
                <w:szCs w:val="20"/>
              </w:rPr>
              <w:t>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3C1885A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7A339363" w14:textId="602FAF15" w:rsidR="00CB682C"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205CB17E" w14:textId="77777777" w:rsidR="00F029BE" w:rsidRPr="005D5ADE" w:rsidRDefault="00F029BE" w:rsidP="00CB682C">
            <w:pPr>
              <w:widowControl w:val="0"/>
              <w:autoSpaceDE w:val="0"/>
              <w:autoSpaceDN w:val="0"/>
              <w:adjustRightInd w:val="0"/>
              <w:jc w:val="both"/>
              <w:rPr>
                <w:i/>
                <w:sz w:val="20"/>
                <w:szCs w:val="20"/>
              </w:rPr>
            </w:pPr>
          </w:p>
          <w:p w14:paraId="1392B4BE" w14:textId="0E5D1B47" w:rsidR="0076106A" w:rsidRDefault="00CB682C" w:rsidP="00CB682C">
            <w:pPr>
              <w:tabs>
                <w:tab w:val="left" w:pos="0"/>
              </w:tabs>
              <w:jc w:val="both"/>
              <w:rPr>
                <w:i/>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916563" w:rsidRPr="00916563">
              <w:rPr>
                <w:i/>
                <w:sz w:val="20"/>
                <w:szCs w:val="20"/>
              </w:rPr>
              <w:t xml:space="preserve">по </w:t>
            </w:r>
            <w:r w:rsidR="00FC7E64" w:rsidRPr="00FC7E64">
              <w:rPr>
                <w:i/>
                <w:sz w:val="20"/>
                <w:szCs w:val="20"/>
              </w:rPr>
              <w:t>разработке документации по планировке территории</w:t>
            </w:r>
            <w:r w:rsidR="0076106A">
              <w:rPr>
                <w:i/>
                <w:sz w:val="20"/>
                <w:szCs w:val="20"/>
              </w:rPr>
              <w:t>.</w:t>
            </w:r>
            <w:r w:rsidR="0076106A" w:rsidRPr="0076106A">
              <w:rPr>
                <w:i/>
                <w:sz w:val="20"/>
                <w:szCs w:val="20"/>
              </w:rPr>
              <w:t xml:space="preserve"> </w:t>
            </w:r>
          </w:p>
          <w:p w14:paraId="482D557A" w14:textId="4BC926D5"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FC7E64">
              <w:rPr>
                <w:i/>
                <w:sz w:val="20"/>
                <w:szCs w:val="20"/>
              </w:rPr>
              <w:t>3 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4668F4">
              <w:rPr>
                <w:i/>
                <w:sz w:val="20"/>
                <w:szCs w:val="20"/>
              </w:rPr>
              <w:t>5</w:t>
            </w:r>
            <w:r w:rsidR="00FC7E64">
              <w:rPr>
                <w:i/>
                <w:sz w:val="20"/>
                <w:szCs w:val="20"/>
              </w:rPr>
              <w:t>6</w:t>
            </w:r>
            <w:r w:rsidR="004668F4">
              <w:rPr>
                <w:i/>
                <w:sz w:val="20"/>
                <w:szCs w:val="20"/>
              </w:rPr>
              <w:t>0</w:t>
            </w:r>
            <w:r w:rsidR="002D6A7E">
              <w:rPr>
                <w:i/>
                <w:sz w:val="20"/>
                <w:szCs w:val="20"/>
              </w:rPr>
              <w:t xml:space="preserve"> </w:t>
            </w:r>
            <w:r w:rsidR="00FC7E64">
              <w:rPr>
                <w:i/>
                <w:sz w:val="20"/>
                <w:szCs w:val="20"/>
              </w:rPr>
              <w:t>34</w:t>
            </w:r>
            <w:r w:rsidR="002D6A7E">
              <w:rPr>
                <w:i/>
                <w:sz w:val="20"/>
                <w:szCs w:val="20"/>
              </w:rPr>
              <w:t>0</w:t>
            </w:r>
            <w:r w:rsidR="007106C8" w:rsidRPr="007106C8">
              <w:rPr>
                <w:i/>
                <w:sz w:val="20"/>
                <w:szCs w:val="20"/>
              </w:rPr>
              <w:t>,00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5"/>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w:t>
      </w:r>
      <w:r w:rsidR="000A6B10" w:rsidRPr="00DF52A4">
        <w:rPr>
          <w:sz w:val="20"/>
          <w:szCs w:val="20"/>
        </w:rPr>
        <w:lastRenderedPageBreak/>
        <w:t xml:space="preserve">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2C6A6047"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51434197"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1B4FBAB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68A3C58F" w:rsidR="00802DDE"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6DDEFCAD" w14:textId="77777777" w:rsidR="008523FA" w:rsidRPr="00DF52A4" w:rsidRDefault="008523FA" w:rsidP="002631A4">
      <w:pPr>
        <w:tabs>
          <w:tab w:val="left" w:pos="426"/>
        </w:tabs>
        <w:jc w:val="both"/>
        <w:rPr>
          <w:iCs/>
          <w:sz w:val="20"/>
          <w:szCs w:val="20"/>
          <w:lang w:eastAsia="en-US"/>
        </w:rPr>
      </w:pP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lastRenderedPageBreak/>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7"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lastRenderedPageBreak/>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7"/>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8" w:name="_Toc290304510"/>
      <w:bookmarkStart w:id="9" w:name="_Toc308775100"/>
      <w:bookmarkStart w:id="10" w:name="_Toc178409389"/>
      <w:bookmarkStart w:id="11"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8E6F418" w:rsidR="00FD59FB" w:rsidRDefault="00FD59FB" w:rsidP="00B5124E">
      <w:pPr>
        <w:tabs>
          <w:tab w:val="num" w:pos="0"/>
        </w:tabs>
        <w:autoSpaceDE w:val="0"/>
        <w:autoSpaceDN w:val="0"/>
        <w:adjustRightInd w:val="0"/>
        <w:jc w:val="center"/>
        <w:rPr>
          <w:b/>
          <w:iCs/>
          <w:sz w:val="20"/>
          <w:szCs w:val="20"/>
        </w:rPr>
      </w:pPr>
    </w:p>
    <w:p w14:paraId="358A2247" w14:textId="1E90711C" w:rsidR="001B2E1F" w:rsidRDefault="001B2E1F" w:rsidP="00B5124E">
      <w:pPr>
        <w:tabs>
          <w:tab w:val="num" w:pos="0"/>
        </w:tabs>
        <w:autoSpaceDE w:val="0"/>
        <w:autoSpaceDN w:val="0"/>
        <w:adjustRightInd w:val="0"/>
        <w:jc w:val="center"/>
        <w:rPr>
          <w:b/>
          <w:iCs/>
          <w:sz w:val="20"/>
          <w:szCs w:val="20"/>
        </w:rPr>
      </w:pPr>
    </w:p>
    <w:p w14:paraId="2650072E" w14:textId="77777777" w:rsidR="008523FA" w:rsidRDefault="008523FA"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66870315" w14:textId="6F049060"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8"/>
      <w:bookmarkEnd w:id="9"/>
    </w:p>
    <w:p w14:paraId="648E23BA" w14:textId="6730388A"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2" w:name="_Toc308775101"/>
    </w:p>
    <w:p w14:paraId="3FF5F540" w14:textId="77777777" w:rsidR="008523FA" w:rsidRDefault="008523FA" w:rsidP="0054301E">
      <w:pPr>
        <w:ind w:firstLine="567"/>
        <w:jc w:val="both"/>
        <w:rPr>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0"/>
        <w:gridCol w:w="6379"/>
      </w:tblGrid>
      <w:tr w:rsidR="00C766EC" w:rsidRPr="00C766EC" w14:paraId="2A23E988" w14:textId="77777777" w:rsidTr="00C766EC">
        <w:trPr>
          <w:trHeight w:val="416"/>
        </w:trPr>
        <w:tc>
          <w:tcPr>
            <w:tcW w:w="709" w:type="dxa"/>
            <w:vAlign w:val="center"/>
          </w:tcPr>
          <w:p w14:paraId="79CD3F38" w14:textId="77777777" w:rsidR="00C766EC" w:rsidRPr="00C766EC" w:rsidRDefault="00C766EC" w:rsidP="00C766EC">
            <w:pPr>
              <w:jc w:val="center"/>
              <w:rPr>
                <w:b/>
                <w:sz w:val="20"/>
                <w:szCs w:val="20"/>
              </w:rPr>
            </w:pPr>
            <w:r w:rsidRPr="00C766EC">
              <w:rPr>
                <w:b/>
                <w:sz w:val="20"/>
                <w:szCs w:val="20"/>
              </w:rPr>
              <w:t>№</w:t>
            </w:r>
          </w:p>
          <w:p w14:paraId="51FF2F45" w14:textId="77777777" w:rsidR="00C766EC" w:rsidRPr="00C766EC" w:rsidRDefault="00C766EC" w:rsidP="00C766EC">
            <w:pPr>
              <w:jc w:val="center"/>
              <w:rPr>
                <w:b/>
                <w:sz w:val="20"/>
                <w:szCs w:val="20"/>
              </w:rPr>
            </w:pPr>
            <w:r w:rsidRPr="00C766EC">
              <w:rPr>
                <w:b/>
                <w:sz w:val="20"/>
                <w:szCs w:val="20"/>
              </w:rPr>
              <w:t>п/п</w:t>
            </w:r>
          </w:p>
        </w:tc>
        <w:tc>
          <w:tcPr>
            <w:tcW w:w="3260" w:type="dxa"/>
          </w:tcPr>
          <w:p w14:paraId="45C54182" w14:textId="77777777" w:rsidR="00C766EC" w:rsidRPr="00C766EC" w:rsidRDefault="00C766EC" w:rsidP="00C766EC">
            <w:pPr>
              <w:jc w:val="center"/>
              <w:rPr>
                <w:b/>
                <w:sz w:val="20"/>
                <w:szCs w:val="20"/>
              </w:rPr>
            </w:pPr>
            <w:r w:rsidRPr="00C766EC">
              <w:rPr>
                <w:b/>
                <w:sz w:val="20"/>
                <w:szCs w:val="20"/>
              </w:rPr>
              <w:t>Наименование</w:t>
            </w:r>
          </w:p>
        </w:tc>
        <w:tc>
          <w:tcPr>
            <w:tcW w:w="6379" w:type="dxa"/>
          </w:tcPr>
          <w:p w14:paraId="3B6EF118" w14:textId="77777777" w:rsidR="00C766EC" w:rsidRPr="00C766EC" w:rsidRDefault="00C766EC" w:rsidP="00C766EC">
            <w:pPr>
              <w:jc w:val="center"/>
              <w:rPr>
                <w:b/>
                <w:sz w:val="20"/>
                <w:szCs w:val="20"/>
              </w:rPr>
            </w:pPr>
            <w:r w:rsidRPr="00C766EC">
              <w:rPr>
                <w:b/>
                <w:sz w:val="20"/>
                <w:szCs w:val="20"/>
              </w:rPr>
              <w:t>Информация</w:t>
            </w:r>
          </w:p>
        </w:tc>
      </w:tr>
      <w:tr w:rsidR="00C766EC" w:rsidRPr="00C766EC" w14:paraId="1B750A64" w14:textId="77777777" w:rsidTr="00C766EC">
        <w:trPr>
          <w:cantSplit/>
          <w:trHeight w:val="1006"/>
        </w:trPr>
        <w:tc>
          <w:tcPr>
            <w:tcW w:w="709" w:type="dxa"/>
            <w:vAlign w:val="center"/>
          </w:tcPr>
          <w:p w14:paraId="3EC2C8A5" w14:textId="77777777" w:rsidR="00C766EC" w:rsidRPr="00C766EC" w:rsidRDefault="00C766EC" w:rsidP="00C766EC">
            <w:pPr>
              <w:jc w:val="center"/>
              <w:rPr>
                <w:b/>
                <w:bCs/>
                <w:sz w:val="20"/>
                <w:szCs w:val="20"/>
              </w:rPr>
            </w:pPr>
            <w:r w:rsidRPr="00C766EC">
              <w:rPr>
                <w:b/>
                <w:bCs/>
                <w:sz w:val="20"/>
                <w:szCs w:val="20"/>
              </w:rPr>
              <w:t>1</w:t>
            </w:r>
          </w:p>
        </w:tc>
        <w:tc>
          <w:tcPr>
            <w:tcW w:w="3260" w:type="dxa"/>
            <w:vAlign w:val="center"/>
          </w:tcPr>
          <w:p w14:paraId="51982B4C" w14:textId="77777777" w:rsidR="00C766EC" w:rsidRPr="00C766EC" w:rsidRDefault="00C766EC" w:rsidP="00C766EC">
            <w:pPr>
              <w:rPr>
                <w:b/>
                <w:sz w:val="20"/>
                <w:szCs w:val="20"/>
              </w:rPr>
            </w:pPr>
            <w:r w:rsidRPr="00C766EC">
              <w:rPr>
                <w:b/>
                <w:bCs/>
                <w:sz w:val="20"/>
                <w:szCs w:val="20"/>
              </w:rPr>
              <w:t>Наименование и адрес Заказчика</w:t>
            </w:r>
            <w:r w:rsidRPr="00C766EC">
              <w:rPr>
                <w:b/>
                <w:sz w:val="20"/>
                <w:szCs w:val="20"/>
              </w:rPr>
              <w:t>:</w:t>
            </w:r>
          </w:p>
          <w:p w14:paraId="55C1D5C7" w14:textId="77777777" w:rsidR="00C766EC" w:rsidRPr="00C766EC" w:rsidRDefault="00C766EC" w:rsidP="00C766EC">
            <w:pPr>
              <w:rPr>
                <w:b/>
                <w:sz w:val="20"/>
                <w:szCs w:val="20"/>
              </w:rPr>
            </w:pPr>
          </w:p>
        </w:tc>
        <w:tc>
          <w:tcPr>
            <w:tcW w:w="6379" w:type="dxa"/>
          </w:tcPr>
          <w:p w14:paraId="083324F7" w14:textId="77777777" w:rsidR="00C766EC" w:rsidRPr="00C766EC" w:rsidRDefault="00C766EC" w:rsidP="00C766EC">
            <w:pPr>
              <w:jc w:val="both"/>
              <w:rPr>
                <w:sz w:val="20"/>
                <w:szCs w:val="20"/>
              </w:rPr>
            </w:pPr>
            <w:r w:rsidRPr="00C766EC">
              <w:rPr>
                <w:sz w:val="20"/>
                <w:szCs w:val="20"/>
              </w:rPr>
              <w:t>АО «ЛЕНМОРНИИПРОЕКТ»</w:t>
            </w:r>
          </w:p>
          <w:p w14:paraId="2D1DB9E6" w14:textId="77777777" w:rsidR="00C766EC" w:rsidRPr="00C766EC" w:rsidRDefault="00C766EC" w:rsidP="00C766EC">
            <w:pPr>
              <w:jc w:val="both"/>
              <w:rPr>
                <w:sz w:val="20"/>
                <w:szCs w:val="20"/>
              </w:rPr>
            </w:pPr>
            <w:r w:rsidRPr="00C766EC">
              <w:rPr>
                <w:sz w:val="20"/>
                <w:szCs w:val="20"/>
              </w:rPr>
              <w:t>Адрес: Российская Федерация, 198035, Санкт-Петербург, Межевой канал, д. 3, к. 2</w:t>
            </w:r>
          </w:p>
          <w:p w14:paraId="68717FCC" w14:textId="77777777" w:rsidR="00C766EC" w:rsidRPr="00C766EC" w:rsidRDefault="00C766EC" w:rsidP="00C766EC">
            <w:pPr>
              <w:jc w:val="both"/>
              <w:rPr>
                <w:sz w:val="20"/>
                <w:szCs w:val="20"/>
              </w:rPr>
            </w:pPr>
            <w:r w:rsidRPr="00C766EC">
              <w:rPr>
                <w:sz w:val="20"/>
                <w:szCs w:val="20"/>
              </w:rPr>
              <w:t xml:space="preserve">сайт Заказчика - www.lenmor.ru </w:t>
            </w:r>
          </w:p>
          <w:p w14:paraId="6540ADBE" w14:textId="77777777" w:rsidR="00C766EC" w:rsidRPr="00C766EC" w:rsidRDefault="00C766EC" w:rsidP="00C766EC">
            <w:pPr>
              <w:jc w:val="both"/>
              <w:rPr>
                <w:sz w:val="20"/>
                <w:szCs w:val="20"/>
              </w:rPr>
            </w:pPr>
            <w:r w:rsidRPr="00C766EC">
              <w:rPr>
                <w:sz w:val="20"/>
                <w:szCs w:val="20"/>
              </w:rPr>
              <w:t xml:space="preserve">Закупочная документация размещена в единой информационной системе в сфере закупок - http://www.zakupki.gov.ru </w:t>
            </w:r>
          </w:p>
          <w:p w14:paraId="7D563CCB" w14:textId="77777777" w:rsidR="00C766EC" w:rsidRPr="00C766EC" w:rsidRDefault="00C766EC" w:rsidP="00C766EC">
            <w:pPr>
              <w:jc w:val="both"/>
              <w:rPr>
                <w:sz w:val="20"/>
                <w:szCs w:val="20"/>
              </w:rPr>
            </w:pPr>
            <w:r w:rsidRPr="00C766EC">
              <w:rPr>
                <w:sz w:val="20"/>
                <w:szCs w:val="20"/>
              </w:rPr>
              <w:t xml:space="preserve">Адрес электронной почты Заказчика: </w:t>
            </w:r>
            <w:proofErr w:type="spellStart"/>
            <w:r w:rsidRPr="00C766EC">
              <w:rPr>
                <w:sz w:val="20"/>
                <w:szCs w:val="20"/>
                <w:lang w:val="en-US"/>
              </w:rPr>
              <w:t>zakupki</w:t>
            </w:r>
            <w:proofErr w:type="spellEnd"/>
            <w:r w:rsidRPr="00C766EC">
              <w:rPr>
                <w:sz w:val="20"/>
                <w:szCs w:val="20"/>
              </w:rPr>
              <w:t>@</w:t>
            </w:r>
            <w:proofErr w:type="spellStart"/>
            <w:r w:rsidRPr="00C766EC">
              <w:rPr>
                <w:sz w:val="20"/>
                <w:szCs w:val="20"/>
                <w:lang w:val="en-US"/>
              </w:rPr>
              <w:t>lenmor</w:t>
            </w:r>
            <w:proofErr w:type="spellEnd"/>
            <w:r w:rsidRPr="00C766EC">
              <w:rPr>
                <w:sz w:val="20"/>
                <w:szCs w:val="20"/>
              </w:rPr>
              <w:t>.</w:t>
            </w:r>
            <w:proofErr w:type="spellStart"/>
            <w:r w:rsidRPr="00C766EC">
              <w:rPr>
                <w:sz w:val="20"/>
                <w:szCs w:val="20"/>
                <w:lang w:val="en-US"/>
              </w:rPr>
              <w:t>ru</w:t>
            </w:r>
            <w:proofErr w:type="spellEnd"/>
          </w:p>
          <w:p w14:paraId="706731BA" w14:textId="77777777" w:rsidR="00C766EC" w:rsidRPr="00C766EC" w:rsidRDefault="00C766EC" w:rsidP="00C766EC">
            <w:pPr>
              <w:jc w:val="both"/>
              <w:rPr>
                <w:sz w:val="20"/>
                <w:szCs w:val="20"/>
              </w:rPr>
            </w:pPr>
            <w:r w:rsidRPr="00C766EC">
              <w:rPr>
                <w:sz w:val="20"/>
                <w:szCs w:val="20"/>
              </w:rPr>
              <w:t xml:space="preserve">Контактные лица: </w:t>
            </w:r>
          </w:p>
          <w:p w14:paraId="41EBA1AF" w14:textId="77777777" w:rsidR="00C766EC" w:rsidRPr="00C766EC" w:rsidRDefault="00C766EC" w:rsidP="00C766EC">
            <w:pPr>
              <w:jc w:val="both"/>
              <w:rPr>
                <w:sz w:val="20"/>
                <w:szCs w:val="20"/>
              </w:rPr>
            </w:pPr>
            <w:r w:rsidRPr="00C766EC">
              <w:rPr>
                <w:sz w:val="20"/>
                <w:szCs w:val="20"/>
              </w:rPr>
              <w:t>Виноградова Наталья Анатольевна, тел. (812) 680-07-00, доб. 226 (технические вопросы);</w:t>
            </w:r>
          </w:p>
          <w:p w14:paraId="07A68CD2" w14:textId="77777777" w:rsidR="00C766EC" w:rsidRPr="00C766EC" w:rsidRDefault="00C766EC" w:rsidP="00C766EC">
            <w:pPr>
              <w:jc w:val="both"/>
              <w:rPr>
                <w:sz w:val="20"/>
                <w:szCs w:val="20"/>
              </w:rPr>
            </w:pPr>
            <w:r w:rsidRPr="00C766EC">
              <w:rPr>
                <w:sz w:val="20"/>
                <w:szCs w:val="20"/>
              </w:rPr>
              <w:t>Тендерный отдел: (вопросы по оформлению заявки) тел. (812) 680-07-34, тел. (812) 680-07-00, доб. 148,149 тел./факс (812) 680-07-20.</w:t>
            </w:r>
          </w:p>
        </w:tc>
      </w:tr>
      <w:tr w:rsidR="00C766EC" w:rsidRPr="00C766EC" w14:paraId="437CF3B4" w14:textId="77777777" w:rsidTr="00C766EC">
        <w:trPr>
          <w:cantSplit/>
          <w:trHeight w:val="692"/>
        </w:trPr>
        <w:tc>
          <w:tcPr>
            <w:tcW w:w="709" w:type="dxa"/>
            <w:vAlign w:val="center"/>
          </w:tcPr>
          <w:p w14:paraId="741C5759" w14:textId="77777777" w:rsidR="00C766EC" w:rsidRPr="00C766EC" w:rsidRDefault="00C766EC" w:rsidP="00C766EC">
            <w:pPr>
              <w:jc w:val="center"/>
              <w:rPr>
                <w:b/>
                <w:bCs/>
                <w:sz w:val="20"/>
                <w:szCs w:val="20"/>
              </w:rPr>
            </w:pPr>
            <w:r w:rsidRPr="00C766EC">
              <w:rPr>
                <w:b/>
                <w:bCs/>
                <w:sz w:val="20"/>
                <w:szCs w:val="20"/>
              </w:rPr>
              <w:t>2</w:t>
            </w:r>
          </w:p>
        </w:tc>
        <w:tc>
          <w:tcPr>
            <w:tcW w:w="3260" w:type="dxa"/>
            <w:vAlign w:val="center"/>
          </w:tcPr>
          <w:p w14:paraId="7E4FD3EF" w14:textId="77777777" w:rsidR="00C766EC" w:rsidRPr="00C766EC" w:rsidRDefault="00C766EC" w:rsidP="00C766EC">
            <w:pPr>
              <w:rPr>
                <w:b/>
                <w:sz w:val="20"/>
                <w:szCs w:val="20"/>
              </w:rPr>
            </w:pPr>
            <w:r w:rsidRPr="00C766EC">
              <w:rPr>
                <w:b/>
                <w:bCs/>
                <w:sz w:val="20"/>
                <w:szCs w:val="20"/>
              </w:rPr>
              <w:t>Наименование открытого запроса предложений:</w:t>
            </w:r>
          </w:p>
        </w:tc>
        <w:tc>
          <w:tcPr>
            <w:tcW w:w="6379" w:type="dxa"/>
          </w:tcPr>
          <w:p w14:paraId="57827986" w14:textId="77777777" w:rsidR="00C766EC" w:rsidRPr="00C766EC" w:rsidRDefault="00C766EC" w:rsidP="00C766EC">
            <w:pPr>
              <w:jc w:val="both"/>
              <w:rPr>
                <w:b/>
                <w:i/>
                <w:sz w:val="20"/>
                <w:szCs w:val="20"/>
              </w:rPr>
            </w:pPr>
            <w:r w:rsidRPr="00C766EC">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p>
        </w:tc>
      </w:tr>
      <w:tr w:rsidR="00C766EC" w:rsidRPr="00C766EC" w14:paraId="3BAA48FC" w14:textId="77777777" w:rsidTr="00C766EC">
        <w:trPr>
          <w:trHeight w:val="70"/>
        </w:trPr>
        <w:tc>
          <w:tcPr>
            <w:tcW w:w="709" w:type="dxa"/>
            <w:vAlign w:val="center"/>
          </w:tcPr>
          <w:p w14:paraId="2B9E1B0E" w14:textId="77777777" w:rsidR="00C766EC" w:rsidRPr="00C766EC" w:rsidRDefault="00C766EC" w:rsidP="00C766EC">
            <w:pPr>
              <w:jc w:val="center"/>
              <w:rPr>
                <w:b/>
                <w:bCs/>
                <w:sz w:val="20"/>
                <w:szCs w:val="20"/>
              </w:rPr>
            </w:pPr>
            <w:r w:rsidRPr="00C766EC">
              <w:rPr>
                <w:b/>
                <w:bCs/>
                <w:sz w:val="20"/>
                <w:szCs w:val="20"/>
              </w:rPr>
              <w:t>3</w:t>
            </w:r>
          </w:p>
        </w:tc>
        <w:tc>
          <w:tcPr>
            <w:tcW w:w="3260" w:type="dxa"/>
            <w:vAlign w:val="center"/>
          </w:tcPr>
          <w:p w14:paraId="6B80B9AE" w14:textId="77777777" w:rsidR="00C766EC" w:rsidRPr="00C766EC" w:rsidRDefault="00C766EC" w:rsidP="00C766EC">
            <w:pPr>
              <w:rPr>
                <w:b/>
                <w:sz w:val="20"/>
                <w:szCs w:val="20"/>
              </w:rPr>
            </w:pPr>
            <w:r w:rsidRPr="00C766EC">
              <w:rPr>
                <w:b/>
                <w:bCs/>
                <w:sz w:val="20"/>
                <w:szCs w:val="20"/>
              </w:rPr>
              <w:t>Сроки выполнения работ:</w:t>
            </w:r>
          </w:p>
        </w:tc>
        <w:tc>
          <w:tcPr>
            <w:tcW w:w="6379" w:type="dxa"/>
          </w:tcPr>
          <w:p w14:paraId="446040FF" w14:textId="77777777" w:rsidR="00C766EC" w:rsidRPr="00C766EC" w:rsidRDefault="00C766EC" w:rsidP="00C766EC">
            <w:pPr>
              <w:shd w:val="clear" w:color="auto" w:fill="FFFFFF"/>
              <w:autoSpaceDE w:val="0"/>
              <w:autoSpaceDN w:val="0"/>
              <w:adjustRightInd w:val="0"/>
              <w:jc w:val="both"/>
              <w:rPr>
                <w:sz w:val="20"/>
                <w:szCs w:val="20"/>
              </w:rPr>
            </w:pPr>
            <w:r w:rsidRPr="00C766EC">
              <w:rPr>
                <w:sz w:val="20"/>
                <w:szCs w:val="20"/>
              </w:rPr>
              <w:t>В соответствии с Календарным планом.</w:t>
            </w:r>
          </w:p>
        </w:tc>
      </w:tr>
      <w:tr w:rsidR="00C766EC" w:rsidRPr="00C766EC" w14:paraId="022CF767" w14:textId="77777777" w:rsidTr="00C766EC">
        <w:trPr>
          <w:trHeight w:val="86"/>
        </w:trPr>
        <w:tc>
          <w:tcPr>
            <w:tcW w:w="709" w:type="dxa"/>
            <w:vAlign w:val="center"/>
          </w:tcPr>
          <w:p w14:paraId="0EBEB6EE" w14:textId="77777777" w:rsidR="00C766EC" w:rsidRPr="00C766EC" w:rsidRDefault="00C766EC" w:rsidP="00C766EC">
            <w:pPr>
              <w:jc w:val="center"/>
              <w:rPr>
                <w:b/>
                <w:bCs/>
                <w:sz w:val="20"/>
                <w:szCs w:val="20"/>
              </w:rPr>
            </w:pPr>
            <w:r w:rsidRPr="00C766EC">
              <w:rPr>
                <w:b/>
                <w:bCs/>
                <w:sz w:val="20"/>
                <w:szCs w:val="20"/>
              </w:rPr>
              <w:t>4</w:t>
            </w:r>
          </w:p>
        </w:tc>
        <w:tc>
          <w:tcPr>
            <w:tcW w:w="3260" w:type="dxa"/>
            <w:vAlign w:val="center"/>
          </w:tcPr>
          <w:p w14:paraId="457C7199" w14:textId="77777777" w:rsidR="00C766EC" w:rsidRPr="00C766EC" w:rsidRDefault="00C766EC" w:rsidP="00C766EC">
            <w:pPr>
              <w:rPr>
                <w:b/>
                <w:bCs/>
                <w:sz w:val="20"/>
                <w:szCs w:val="20"/>
              </w:rPr>
            </w:pPr>
            <w:r w:rsidRPr="00C766EC">
              <w:rPr>
                <w:b/>
                <w:bCs/>
                <w:sz w:val="20"/>
                <w:szCs w:val="20"/>
              </w:rPr>
              <w:t>Место выполнения работ:</w:t>
            </w:r>
          </w:p>
        </w:tc>
        <w:tc>
          <w:tcPr>
            <w:tcW w:w="6379" w:type="dxa"/>
          </w:tcPr>
          <w:p w14:paraId="521EC9B5" w14:textId="77777777" w:rsidR="00C766EC" w:rsidRPr="00C766EC" w:rsidRDefault="00C766EC" w:rsidP="00C766EC">
            <w:pPr>
              <w:shd w:val="clear" w:color="auto" w:fill="FFFFFF"/>
              <w:autoSpaceDE w:val="0"/>
              <w:autoSpaceDN w:val="0"/>
              <w:adjustRightInd w:val="0"/>
              <w:jc w:val="both"/>
              <w:rPr>
                <w:sz w:val="20"/>
                <w:szCs w:val="20"/>
              </w:rPr>
            </w:pPr>
            <w:r w:rsidRPr="00C766EC">
              <w:rPr>
                <w:sz w:val="20"/>
                <w:szCs w:val="20"/>
              </w:rPr>
              <w:t>В соответствии с условиями Договора.</w:t>
            </w:r>
          </w:p>
        </w:tc>
      </w:tr>
      <w:tr w:rsidR="00C766EC" w:rsidRPr="00C766EC" w14:paraId="27632D24" w14:textId="77777777" w:rsidTr="00C766EC">
        <w:trPr>
          <w:trHeight w:val="1454"/>
        </w:trPr>
        <w:tc>
          <w:tcPr>
            <w:tcW w:w="709" w:type="dxa"/>
            <w:vAlign w:val="center"/>
          </w:tcPr>
          <w:p w14:paraId="121BEB4F" w14:textId="77777777" w:rsidR="00C766EC" w:rsidRPr="00C766EC" w:rsidRDefault="00C766EC" w:rsidP="00C766EC">
            <w:pPr>
              <w:jc w:val="center"/>
              <w:rPr>
                <w:b/>
                <w:bCs/>
                <w:sz w:val="20"/>
                <w:szCs w:val="20"/>
              </w:rPr>
            </w:pPr>
            <w:r w:rsidRPr="00C766EC">
              <w:rPr>
                <w:b/>
                <w:bCs/>
                <w:sz w:val="20"/>
                <w:szCs w:val="20"/>
              </w:rPr>
              <w:t>5</w:t>
            </w:r>
          </w:p>
        </w:tc>
        <w:tc>
          <w:tcPr>
            <w:tcW w:w="3260" w:type="dxa"/>
            <w:vAlign w:val="center"/>
          </w:tcPr>
          <w:p w14:paraId="541EF4B7" w14:textId="77777777" w:rsidR="00C766EC" w:rsidRPr="00C766EC" w:rsidRDefault="00C766EC" w:rsidP="00C766EC">
            <w:pPr>
              <w:rPr>
                <w:b/>
                <w:bCs/>
                <w:sz w:val="20"/>
                <w:szCs w:val="20"/>
              </w:rPr>
            </w:pPr>
            <w:r w:rsidRPr="00C766EC">
              <w:rPr>
                <w:b/>
                <w:bCs/>
                <w:sz w:val="20"/>
                <w:szCs w:val="20"/>
              </w:rPr>
              <w:t>Начальная (максимальная) цена договора:</w:t>
            </w:r>
          </w:p>
        </w:tc>
        <w:tc>
          <w:tcPr>
            <w:tcW w:w="6379" w:type="dxa"/>
            <w:vAlign w:val="center"/>
          </w:tcPr>
          <w:p w14:paraId="429EF81B" w14:textId="77777777" w:rsidR="00C766EC" w:rsidRPr="00C766EC" w:rsidRDefault="00C766EC" w:rsidP="00C766EC">
            <w:pPr>
              <w:jc w:val="both"/>
              <w:rPr>
                <w:b/>
                <w:color w:val="000000"/>
                <w:sz w:val="20"/>
                <w:szCs w:val="20"/>
              </w:rPr>
            </w:pPr>
            <w:r w:rsidRPr="00C766EC">
              <w:rPr>
                <w:b/>
                <w:color w:val="000000"/>
                <w:sz w:val="20"/>
                <w:szCs w:val="20"/>
              </w:rPr>
              <w:t xml:space="preserve">1 400 850,00 </w:t>
            </w:r>
            <w:r w:rsidRPr="00C766EC">
              <w:rPr>
                <w:b/>
                <w:bCs/>
                <w:color w:val="000000"/>
                <w:sz w:val="20"/>
                <w:szCs w:val="20"/>
              </w:rPr>
              <w:t>руб.</w:t>
            </w:r>
            <w:r w:rsidRPr="00C766EC">
              <w:rPr>
                <w:color w:val="000000"/>
                <w:sz w:val="20"/>
                <w:szCs w:val="20"/>
              </w:rPr>
              <w:t xml:space="preserve"> (один миллион четыреста тысяч восемьсот пятьдесят рублей 00 копеек), включая НДС (если применимо).</w:t>
            </w:r>
          </w:p>
          <w:p w14:paraId="67A105AA" w14:textId="77777777" w:rsidR="00C766EC" w:rsidRPr="00C766EC" w:rsidRDefault="00C766EC" w:rsidP="00C766EC">
            <w:pPr>
              <w:jc w:val="both"/>
              <w:rPr>
                <w:i/>
                <w:color w:val="000000"/>
                <w:sz w:val="20"/>
                <w:szCs w:val="20"/>
              </w:rPr>
            </w:pPr>
            <w:r w:rsidRPr="00C766EC">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C766EC" w:rsidRPr="00C766EC" w14:paraId="55761994" w14:textId="77777777" w:rsidTr="00C766EC">
        <w:trPr>
          <w:trHeight w:val="340"/>
        </w:trPr>
        <w:tc>
          <w:tcPr>
            <w:tcW w:w="709" w:type="dxa"/>
            <w:vAlign w:val="center"/>
          </w:tcPr>
          <w:p w14:paraId="22C78483" w14:textId="77777777" w:rsidR="00C766EC" w:rsidRPr="00C766EC" w:rsidRDefault="00C766EC" w:rsidP="00C766EC">
            <w:pPr>
              <w:jc w:val="center"/>
              <w:rPr>
                <w:b/>
                <w:bCs/>
                <w:sz w:val="20"/>
                <w:szCs w:val="20"/>
              </w:rPr>
            </w:pPr>
            <w:r w:rsidRPr="00C766EC">
              <w:rPr>
                <w:b/>
                <w:bCs/>
                <w:sz w:val="20"/>
                <w:szCs w:val="20"/>
              </w:rPr>
              <w:t>6</w:t>
            </w:r>
          </w:p>
        </w:tc>
        <w:tc>
          <w:tcPr>
            <w:tcW w:w="3260" w:type="dxa"/>
            <w:vAlign w:val="center"/>
          </w:tcPr>
          <w:p w14:paraId="5B336589" w14:textId="77777777" w:rsidR="00C766EC" w:rsidRPr="00C766EC" w:rsidRDefault="00C766EC" w:rsidP="00C766EC">
            <w:pPr>
              <w:rPr>
                <w:b/>
                <w:bCs/>
                <w:sz w:val="20"/>
                <w:szCs w:val="20"/>
                <w:lang w:eastAsia="en-US"/>
              </w:rPr>
            </w:pPr>
            <w:r w:rsidRPr="00C766EC">
              <w:rPr>
                <w:b/>
                <w:bCs/>
                <w:sz w:val="20"/>
                <w:szCs w:val="20"/>
                <w:lang w:eastAsia="en-US"/>
              </w:rPr>
              <w:t>Обоснование начальной (максимальной) цены договора:</w:t>
            </w:r>
          </w:p>
        </w:tc>
        <w:tc>
          <w:tcPr>
            <w:tcW w:w="6379" w:type="dxa"/>
          </w:tcPr>
          <w:p w14:paraId="5DCB31B4" w14:textId="77777777" w:rsidR="00C766EC" w:rsidRPr="00C766EC" w:rsidRDefault="00C766EC" w:rsidP="00C766EC">
            <w:pPr>
              <w:ind w:left="34"/>
              <w:contextualSpacing/>
              <w:jc w:val="both"/>
              <w:rPr>
                <w:color w:val="000000"/>
                <w:sz w:val="20"/>
                <w:szCs w:val="20"/>
              </w:rPr>
            </w:pPr>
            <w:r w:rsidRPr="00C766EC">
              <w:rPr>
                <w:color w:val="000000"/>
                <w:sz w:val="20"/>
                <w:szCs w:val="20"/>
              </w:rPr>
              <w:t>Начальная (максимальная) цена была определена методом сопоставимых рыночных цен.</w:t>
            </w:r>
          </w:p>
          <w:p w14:paraId="573EA6AC" w14:textId="77777777" w:rsidR="00C766EC" w:rsidRPr="00C766EC" w:rsidRDefault="00C766EC" w:rsidP="00C766EC">
            <w:pPr>
              <w:ind w:left="34"/>
              <w:contextualSpacing/>
              <w:jc w:val="both"/>
              <w:rPr>
                <w:color w:val="000000"/>
                <w:sz w:val="20"/>
                <w:szCs w:val="20"/>
              </w:rPr>
            </w:pPr>
            <w:r w:rsidRPr="00C766EC">
              <w:rPr>
                <w:color w:val="000000"/>
                <w:sz w:val="20"/>
                <w:szCs w:val="20"/>
              </w:rPr>
              <w:t xml:space="preserve">Было предоставлено 3 технико-коммерческих предложения (ТКП): </w:t>
            </w:r>
          </w:p>
          <w:p w14:paraId="198CFDFC" w14:textId="77777777" w:rsidR="00C766EC" w:rsidRPr="00C766EC" w:rsidRDefault="00C766EC" w:rsidP="00C766EC">
            <w:pPr>
              <w:ind w:left="34"/>
              <w:contextualSpacing/>
              <w:jc w:val="both"/>
              <w:rPr>
                <w:color w:val="000000"/>
                <w:sz w:val="20"/>
                <w:szCs w:val="20"/>
              </w:rPr>
            </w:pPr>
            <w:r w:rsidRPr="00C766EC">
              <w:rPr>
                <w:color w:val="000000"/>
                <w:sz w:val="20"/>
                <w:szCs w:val="20"/>
              </w:rPr>
              <w:t xml:space="preserve">ТКП </w:t>
            </w:r>
            <w:proofErr w:type="gramStart"/>
            <w:r w:rsidRPr="00C766EC">
              <w:rPr>
                <w:color w:val="000000"/>
                <w:sz w:val="20"/>
                <w:szCs w:val="20"/>
              </w:rPr>
              <w:t>№ 1 – 1 400 850,00</w:t>
            </w:r>
            <w:proofErr w:type="gramEnd"/>
            <w:r w:rsidRPr="00C766EC">
              <w:rPr>
                <w:color w:val="000000"/>
                <w:sz w:val="20"/>
                <w:szCs w:val="20"/>
              </w:rPr>
              <w:t xml:space="preserve"> рублей (в т.ч. НДС 20%);</w:t>
            </w:r>
          </w:p>
          <w:p w14:paraId="50F87CCB" w14:textId="77777777" w:rsidR="00C766EC" w:rsidRPr="00C766EC" w:rsidRDefault="00C766EC" w:rsidP="00C766EC">
            <w:pPr>
              <w:ind w:left="34"/>
              <w:contextualSpacing/>
              <w:jc w:val="both"/>
              <w:rPr>
                <w:color w:val="000000"/>
                <w:sz w:val="20"/>
                <w:szCs w:val="20"/>
              </w:rPr>
            </w:pPr>
            <w:r w:rsidRPr="00C766EC">
              <w:rPr>
                <w:color w:val="000000"/>
                <w:sz w:val="20"/>
                <w:szCs w:val="20"/>
              </w:rPr>
              <w:t xml:space="preserve">ТКП </w:t>
            </w:r>
            <w:proofErr w:type="gramStart"/>
            <w:r w:rsidRPr="00C766EC">
              <w:rPr>
                <w:color w:val="000000"/>
                <w:sz w:val="20"/>
                <w:szCs w:val="20"/>
              </w:rPr>
              <w:t>№ 2 – 6 150 000,00</w:t>
            </w:r>
            <w:proofErr w:type="gramEnd"/>
            <w:r w:rsidRPr="00C766EC">
              <w:rPr>
                <w:color w:val="000000"/>
                <w:sz w:val="20"/>
                <w:szCs w:val="20"/>
              </w:rPr>
              <w:t xml:space="preserve"> рублей (без учёта НДС);</w:t>
            </w:r>
          </w:p>
          <w:p w14:paraId="67D86630" w14:textId="77777777" w:rsidR="00C766EC" w:rsidRPr="00C766EC" w:rsidRDefault="00C766EC" w:rsidP="00C766EC">
            <w:pPr>
              <w:ind w:left="34"/>
              <w:contextualSpacing/>
              <w:jc w:val="both"/>
              <w:rPr>
                <w:color w:val="000000"/>
                <w:sz w:val="20"/>
                <w:szCs w:val="20"/>
              </w:rPr>
            </w:pPr>
            <w:r w:rsidRPr="00C766EC">
              <w:rPr>
                <w:color w:val="000000"/>
                <w:sz w:val="20"/>
                <w:szCs w:val="20"/>
              </w:rPr>
              <w:t xml:space="preserve">ТКП </w:t>
            </w:r>
            <w:proofErr w:type="gramStart"/>
            <w:r w:rsidRPr="00C766EC">
              <w:rPr>
                <w:color w:val="000000"/>
                <w:sz w:val="20"/>
                <w:szCs w:val="20"/>
              </w:rPr>
              <w:t>№ 3 – 20 704 387,00</w:t>
            </w:r>
            <w:proofErr w:type="gramEnd"/>
            <w:r w:rsidRPr="00C766EC">
              <w:rPr>
                <w:color w:val="000000"/>
                <w:sz w:val="20"/>
                <w:szCs w:val="20"/>
              </w:rPr>
              <w:t xml:space="preserve"> рублей (в т.ч. НДС 20%).</w:t>
            </w:r>
          </w:p>
          <w:p w14:paraId="73D53599" w14:textId="77777777" w:rsidR="00C766EC" w:rsidRPr="00C766EC" w:rsidRDefault="00C766EC" w:rsidP="00C766EC">
            <w:pPr>
              <w:ind w:left="34"/>
              <w:contextualSpacing/>
              <w:jc w:val="both"/>
              <w:rPr>
                <w:color w:val="000000"/>
                <w:sz w:val="20"/>
                <w:szCs w:val="20"/>
              </w:rPr>
            </w:pPr>
            <w:r w:rsidRPr="00C766EC">
              <w:rPr>
                <w:color w:val="000000"/>
                <w:sz w:val="20"/>
                <w:szCs w:val="20"/>
              </w:rPr>
              <w:t>Начальная (максимальная) цена договора была установлена по наименьшему ценовому предложению.</w:t>
            </w:r>
          </w:p>
        </w:tc>
      </w:tr>
      <w:tr w:rsidR="00C766EC" w:rsidRPr="00C766EC" w14:paraId="34754A5F" w14:textId="77777777" w:rsidTr="00C766EC">
        <w:trPr>
          <w:trHeight w:val="289"/>
        </w:trPr>
        <w:tc>
          <w:tcPr>
            <w:tcW w:w="709" w:type="dxa"/>
            <w:vAlign w:val="center"/>
          </w:tcPr>
          <w:p w14:paraId="2EC02B4B" w14:textId="77777777" w:rsidR="00C766EC" w:rsidRPr="00C766EC" w:rsidRDefault="00C766EC" w:rsidP="00C766EC">
            <w:pPr>
              <w:jc w:val="center"/>
              <w:rPr>
                <w:b/>
                <w:sz w:val="20"/>
                <w:szCs w:val="20"/>
              </w:rPr>
            </w:pPr>
            <w:r w:rsidRPr="00C766EC">
              <w:rPr>
                <w:b/>
                <w:sz w:val="20"/>
                <w:szCs w:val="20"/>
              </w:rPr>
              <w:t>7</w:t>
            </w:r>
          </w:p>
        </w:tc>
        <w:tc>
          <w:tcPr>
            <w:tcW w:w="3260" w:type="dxa"/>
            <w:vAlign w:val="center"/>
          </w:tcPr>
          <w:p w14:paraId="1D499EA3" w14:textId="77777777" w:rsidR="00C766EC" w:rsidRPr="00C766EC" w:rsidRDefault="00C766EC" w:rsidP="00C766EC">
            <w:pPr>
              <w:rPr>
                <w:b/>
                <w:bCs/>
                <w:sz w:val="20"/>
                <w:szCs w:val="20"/>
              </w:rPr>
            </w:pPr>
            <w:r w:rsidRPr="00C766EC">
              <w:rPr>
                <w:b/>
                <w:sz w:val="20"/>
                <w:szCs w:val="20"/>
              </w:rPr>
              <w:t>Источник финансирования:</w:t>
            </w:r>
          </w:p>
        </w:tc>
        <w:tc>
          <w:tcPr>
            <w:tcW w:w="6379" w:type="dxa"/>
            <w:vAlign w:val="center"/>
          </w:tcPr>
          <w:p w14:paraId="2C578425" w14:textId="77777777" w:rsidR="00C766EC" w:rsidRPr="00C766EC" w:rsidRDefault="00C766EC" w:rsidP="00C766EC">
            <w:pPr>
              <w:jc w:val="both"/>
              <w:rPr>
                <w:sz w:val="20"/>
                <w:szCs w:val="20"/>
              </w:rPr>
            </w:pPr>
            <w:r w:rsidRPr="00C766EC">
              <w:rPr>
                <w:sz w:val="20"/>
                <w:szCs w:val="20"/>
              </w:rPr>
              <w:t xml:space="preserve">Собственные средства АО «ЛЕНМОРНИИПРОЕКТ» </w:t>
            </w:r>
          </w:p>
        </w:tc>
      </w:tr>
      <w:tr w:rsidR="00C766EC" w:rsidRPr="00C766EC" w14:paraId="1106C021" w14:textId="77777777" w:rsidTr="00C766EC">
        <w:trPr>
          <w:trHeight w:val="538"/>
        </w:trPr>
        <w:tc>
          <w:tcPr>
            <w:tcW w:w="709" w:type="dxa"/>
            <w:vAlign w:val="center"/>
          </w:tcPr>
          <w:p w14:paraId="12B2EA91" w14:textId="77777777" w:rsidR="00C766EC" w:rsidRPr="00C766EC" w:rsidRDefault="00C766EC" w:rsidP="00C766EC">
            <w:pPr>
              <w:jc w:val="center"/>
              <w:rPr>
                <w:b/>
                <w:sz w:val="20"/>
                <w:szCs w:val="20"/>
              </w:rPr>
            </w:pPr>
            <w:r w:rsidRPr="00C766EC">
              <w:rPr>
                <w:b/>
                <w:sz w:val="20"/>
                <w:szCs w:val="20"/>
              </w:rPr>
              <w:t>8</w:t>
            </w:r>
          </w:p>
        </w:tc>
        <w:tc>
          <w:tcPr>
            <w:tcW w:w="3260" w:type="dxa"/>
            <w:vAlign w:val="center"/>
          </w:tcPr>
          <w:p w14:paraId="74DD7E29" w14:textId="77777777" w:rsidR="00C766EC" w:rsidRPr="00C766EC" w:rsidRDefault="00C766EC" w:rsidP="00C766EC">
            <w:pPr>
              <w:rPr>
                <w:b/>
                <w:sz w:val="20"/>
                <w:szCs w:val="20"/>
              </w:rPr>
            </w:pPr>
            <w:r w:rsidRPr="00C766EC">
              <w:rPr>
                <w:b/>
                <w:sz w:val="20"/>
                <w:szCs w:val="20"/>
              </w:rPr>
              <w:t>Объем выполняемых работ:</w:t>
            </w:r>
          </w:p>
        </w:tc>
        <w:tc>
          <w:tcPr>
            <w:tcW w:w="6379" w:type="dxa"/>
            <w:vAlign w:val="center"/>
          </w:tcPr>
          <w:p w14:paraId="703DE1A7" w14:textId="77777777" w:rsidR="00C766EC" w:rsidRPr="00C766EC" w:rsidRDefault="00C766EC" w:rsidP="00C766EC">
            <w:pPr>
              <w:keepNext/>
              <w:suppressAutoHyphens/>
              <w:contextualSpacing/>
              <w:jc w:val="both"/>
              <w:rPr>
                <w:iCs/>
                <w:sz w:val="20"/>
                <w:szCs w:val="20"/>
              </w:rPr>
            </w:pPr>
            <w:r w:rsidRPr="00C766EC">
              <w:rPr>
                <w:color w:val="000000"/>
                <w:sz w:val="20"/>
                <w:szCs w:val="20"/>
              </w:rPr>
              <w:t>Объем выполняемых работ указан в Приложении №1 к Документации.</w:t>
            </w:r>
          </w:p>
        </w:tc>
      </w:tr>
      <w:tr w:rsidR="00C766EC" w:rsidRPr="00C766EC" w14:paraId="4AEB3082" w14:textId="77777777" w:rsidTr="00C766EC">
        <w:trPr>
          <w:trHeight w:val="197"/>
        </w:trPr>
        <w:tc>
          <w:tcPr>
            <w:tcW w:w="709" w:type="dxa"/>
            <w:vAlign w:val="center"/>
          </w:tcPr>
          <w:p w14:paraId="4B055A39" w14:textId="77777777" w:rsidR="00C766EC" w:rsidRPr="00C766EC" w:rsidRDefault="00C766EC" w:rsidP="00C766EC">
            <w:pPr>
              <w:jc w:val="center"/>
              <w:rPr>
                <w:b/>
                <w:sz w:val="20"/>
                <w:szCs w:val="20"/>
              </w:rPr>
            </w:pPr>
            <w:r w:rsidRPr="00C766EC">
              <w:rPr>
                <w:b/>
                <w:sz w:val="20"/>
                <w:szCs w:val="20"/>
              </w:rPr>
              <w:t>9</w:t>
            </w:r>
          </w:p>
        </w:tc>
        <w:tc>
          <w:tcPr>
            <w:tcW w:w="3260" w:type="dxa"/>
            <w:vAlign w:val="center"/>
          </w:tcPr>
          <w:p w14:paraId="27632B4E" w14:textId="77777777" w:rsidR="00C766EC" w:rsidRPr="00C766EC" w:rsidRDefault="00C766EC" w:rsidP="00C766EC">
            <w:pPr>
              <w:rPr>
                <w:b/>
                <w:sz w:val="20"/>
                <w:szCs w:val="20"/>
              </w:rPr>
            </w:pPr>
            <w:r w:rsidRPr="00C766EC">
              <w:rPr>
                <w:b/>
                <w:sz w:val="20"/>
                <w:szCs w:val="20"/>
              </w:rPr>
              <w:t>Требование к принадлежности к субъектам малого и среднего предпринимательства:</w:t>
            </w:r>
          </w:p>
        </w:tc>
        <w:tc>
          <w:tcPr>
            <w:tcW w:w="6379" w:type="dxa"/>
            <w:vAlign w:val="center"/>
          </w:tcPr>
          <w:p w14:paraId="228106B6" w14:textId="77777777" w:rsidR="00C766EC" w:rsidRPr="00C766EC" w:rsidRDefault="00C766EC" w:rsidP="00C766EC">
            <w:pPr>
              <w:keepNext/>
              <w:suppressAutoHyphens/>
              <w:contextualSpacing/>
              <w:jc w:val="both"/>
              <w:rPr>
                <w:color w:val="000000"/>
                <w:sz w:val="20"/>
                <w:szCs w:val="20"/>
              </w:rPr>
            </w:pPr>
            <w:r w:rsidRPr="00C766EC">
              <w:rPr>
                <w:color w:val="000000"/>
                <w:sz w:val="20"/>
                <w:szCs w:val="20"/>
              </w:rPr>
              <w:t>Не установлено.</w:t>
            </w:r>
          </w:p>
        </w:tc>
      </w:tr>
      <w:tr w:rsidR="00C766EC" w:rsidRPr="00C766EC" w14:paraId="7B01E6B3" w14:textId="77777777" w:rsidTr="00C766EC">
        <w:trPr>
          <w:trHeight w:val="937"/>
        </w:trPr>
        <w:tc>
          <w:tcPr>
            <w:tcW w:w="709" w:type="dxa"/>
            <w:vAlign w:val="center"/>
          </w:tcPr>
          <w:p w14:paraId="3BB0D480" w14:textId="77777777" w:rsidR="00C766EC" w:rsidRPr="00C766EC" w:rsidRDefault="00C766EC" w:rsidP="00C766EC">
            <w:pPr>
              <w:jc w:val="center"/>
              <w:rPr>
                <w:b/>
                <w:bCs/>
                <w:sz w:val="20"/>
                <w:szCs w:val="20"/>
              </w:rPr>
            </w:pPr>
            <w:r w:rsidRPr="00C766EC">
              <w:rPr>
                <w:b/>
                <w:bCs/>
                <w:sz w:val="20"/>
                <w:szCs w:val="20"/>
              </w:rPr>
              <w:t>10</w:t>
            </w:r>
          </w:p>
        </w:tc>
        <w:tc>
          <w:tcPr>
            <w:tcW w:w="3260" w:type="dxa"/>
            <w:vAlign w:val="center"/>
          </w:tcPr>
          <w:p w14:paraId="09D51436" w14:textId="77777777" w:rsidR="00C766EC" w:rsidRPr="00C766EC" w:rsidRDefault="00C766EC" w:rsidP="00C766EC">
            <w:pPr>
              <w:rPr>
                <w:b/>
                <w:bCs/>
                <w:sz w:val="20"/>
                <w:szCs w:val="20"/>
              </w:rPr>
            </w:pPr>
            <w:r w:rsidRPr="00C766EC">
              <w:rPr>
                <w:b/>
                <w:bCs/>
                <w:sz w:val="20"/>
                <w:szCs w:val="20"/>
              </w:rPr>
              <w:t>Место и срок подачи заявок на участие в открытом запросе предложений:</w:t>
            </w:r>
          </w:p>
        </w:tc>
        <w:tc>
          <w:tcPr>
            <w:tcW w:w="6379" w:type="dxa"/>
            <w:vAlign w:val="center"/>
          </w:tcPr>
          <w:p w14:paraId="4E7509B3" w14:textId="77777777" w:rsidR="00C766EC" w:rsidRPr="00C766EC" w:rsidRDefault="00C766EC" w:rsidP="00C766EC">
            <w:pPr>
              <w:jc w:val="both"/>
              <w:rPr>
                <w:i/>
                <w:sz w:val="20"/>
                <w:szCs w:val="20"/>
              </w:rPr>
            </w:pPr>
            <w:r w:rsidRPr="00C766EC">
              <w:rPr>
                <w:i/>
                <w:sz w:val="20"/>
                <w:szCs w:val="20"/>
              </w:rPr>
              <w:t xml:space="preserve">Заявки на участие в открытом запросе  предложений подаются  по адресу: </w:t>
            </w:r>
            <w:r w:rsidRPr="00C766EC">
              <w:rPr>
                <w:sz w:val="20"/>
                <w:szCs w:val="20"/>
              </w:rPr>
              <w:t xml:space="preserve">Российская Федерация, 198035, Санкт-Петербург, Межевой канал, д. 3, к. 2 (время работы ТО </w:t>
            </w:r>
            <w:proofErr w:type="spellStart"/>
            <w:r w:rsidRPr="00C766EC">
              <w:rPr>
                <w:sz w:val="20"/>
                <w:szCs w:val="20"/>
              </w:rPr>
              <w:t>пн-пт</w:t>
            </w:r>
            <w:proofErr w:type="spellEnd"/>
            <w:r w:rsidRPr="00C766EC">
              <w:rPr>
                <w:sz w:val="20"/>
                <w:szCs w:val="20"/>
              </w:rPr>
              <w:t xml:space="preserve"> с 09:00 до 17:30; </w:t>
            </w:r>
            <w:proofErr w:type="spellStart"/>
            <w:r w:rsidRPr="00C766EC">
              <w:rPr>
                <w:sz w:val="20"/>
                <w:szCs w:val="20"/>
              </w:rPr>
              <w:t>сб-вскр</w:t>
            </w:r>
            <w:proofErr w:type="spellEnd"/>
            <w:r w:rsidRPr="00C766EC">
              <w:rPr>
                <w:sz w:val="20"/>
                <w:szCs w:val="20"/>
              </w:rPr>
              <w:t xml:space="preserve"> – выходные дни)</w:t>
            </w:r>
            <w:r w:rsidRPr="00C766EC">
              <w:rPr>
                <w:i/>
                <w:sz w:val="20"/>
                <w:szCs w:val="20"/>
              </w:rPr>
              <w:t xml:space="preserve"> </w:t>
            </w:r>
            <w:r w:rsidRPr="00C766EC">
              <w:rPr>
                <w:b/>
                <w:sz w:val="20"/>
                <w:szCs w:val="20"/>
              </w:rPr>
              <w:t>с 09:00</w:t>
            </w:r>
            <w:r w:rsidRPr="00C766EC">
              <w:rPr>
                <w:i/>
                <w:sz w:val="20"/>
                <w:szCs w:val="20"/>
              </w:rPr>
              <w:t xml:space="preserve"> </w:t>
            </w:r>
            <w:r w:rsidRPr="00C766EC">
              <w:rPr>
                <w:b/>
                <w:sz w:val="20"/>
                <w:szCs w:val="20"/>
              </w:rPr>
              <w:t>«20» апреля 2022 г. до 09:30 «11» мая 2022 г.</w:t>
            </w:r>
          </w:p>
        </w:tc>
      </w:tr>
      <w:tr w:rsidR="00C766EC" w:rsidRPr="00C766EC" w14:paraId="200323FC" w14:textId="77777777" w:rsidTr="00C766EC">
        <w:trPr>
          <w:trHeight w:val="487"/>
        </w:trPr>
        <w:tc>
          <w:tcPr>
            <w:tcW w:w="709" w:type="dxa"/>
            <w:vAlign w:val="center"/>
          </w:tcPr>
          <w:p w14:paraId="12FC5698" w14:textId="77777777" w:rsidR="00C766EC" w:rsidRPr="00C766EC" w:rsidRDefault="00C766EC" w:rsidP="00C766EC">
            <w:pPr>
              <w:jc w:val="center"/>
              <w:rPr>
                <w:b/>
                <w:bCs/>
                <w:sz w:val="20"/>
                <w:szCs w:val="20"/>
              </w:rPr>
            </w:pPr>
            <w:r w:rsidRPr="00C766EC">
              <w:rPr>
                <w:b/>
                <w:bCs/>
                <w:sz w:val="20"/>
                <w:szCs w:val="20"/>
              </w:rPr>
              <w:t>11</w:t>
            </w:r>
          </w:p>
        </w:tc>
        <w:tc>
          <w:tcPr>
            <w:tcW w:w="3260" w:type="dxa"/>
            <w:vAlign w:val="center"/>
          </w:tcPr>
          <w:p w14:paraId="7592B88B" w14:textId="77777777" w:rsidR="00C766EC" w:rsidRPr="00C766EC" w:rsidRDefault="00C766EC" w:rsidP="00C766EC">
            <w:pPr>
              <w:rPr>
                <w:b/>
                <w:bCs/>
                <w:sz w:val="20"/>
                <w:szCs w:val="20"/>
              </w:rPr>
            </w:pPr>
            <w:r w:rsidRPr="00C766EC">
              <w:rPr>
                <w:b/>
                <w:bCs/>
                <w:sz w:val="20"/>
                <w:szCs w:val="20"/>
              </w:rPr>
              <w:t>Дата и место вскрытия конвертов с заявками на участие в открытом запросе предложений:</w:t>
            </w:r>
          </w:p>
        </w:tc>
        <w:tc>
          <w:tcPr>
            <w:tcW w:w="6379" w:type="dxa"/>
            <w:vAlign w:val="center"/>
          </w:tcPr>
          <w:p w14:paraId="18BE9699" w14:textId="77777777" w:rsidR="00C766EC" w:rsidRPr="00C766EC" w:rsidRDefault="00C766EC" w:rsidP="00C766EC">
            <w:pPr>
              <w:overflowPunct w:val="0"/>
              <w:autoSpaceDE w:val="0"/>
              <w:autoSpaceDN w:val="0"/>
              <w:adjustRightInd w:val="0"/>
              <w:jc w:val="both"/>
              <w:textAlignment w:val="baseline"/>
              <w:rPr>
                <w:b/>
                <w:sz w:val="20"/>
                <w:szCs w:val="20"/>
              </w:rPr>
            </w:pPr>
            <w:r w:rsidRPr="00C766EC">
              <w:rPr>
                <w:sz w:val="20"/>
                <w:szCs w:val="20"/>
              </w:rPr>
              <w:t xml:space="preserve">Конверты с заявками на участие в открытом запросе предложений будут вскрываться по адресу: </w:t>
            </w:r>
            <w:r w:rsidRPr="00C766EC">
              <w:rPr>
                <w:rFonts w:ascii="NTHelvetica/Cyrillic" w:hAnsi="NTHelvetica/Cyrillic" w:cs="NTHelvetica/Cyrillic"/>
                <w:sz w:val="20"/>
                <w:szCs w:val="20"/>
              </w:rPr>
              <w:t>Российская Федерация</w:t>
            </w:r>
            <w:r w:rsidRPr="00C766EC">
              <w:rPr>
                <w:sz w:val="20"/>
                <w:szCs w:val="20"/>
              </w:rPr>
              <w:t>, 198035, Санкт-Петербург, Межевой канал, д. 3, к. 2 в</w:t>
            </w:r>
            <w:r w:rsidRPr="00C766EC">
              <w:rPr>
                <w:b/>
                <w:sz w:val="20"/>
                <w:szCs w:val="20"/>
              </w:rPr>
              <w:t xml:space="preserve"> 10 часов 00 мин. «11» мая 2022 г.</w:t>
            </w:r>
          </w:p>
          <w:p w14:paraId="62A426D9" w14:textId="77777777" w:rsidR="00C766EC" w:rsidRPr="00C766EC" w:rsidRDefault="00C766EC" w:rsidP="00C766EC">
            <w:pPr>
              <w:overflowPunct w:val="0"/>
              <w:autoSpaceDE w:val="0"/>
              <w:autoSpaceDN w:val="0"/>
              <w:adjustRightInd w:val="0"/>
              <w:jc w:val="both"/>
              <w:textAlignment w:val="baseline"/>
              <w:rPr>
                <w:b/>
                <w:i/>
                <w:sz w:val="20"/>
                <w:szCs w:val="20"/>
              </w:rPr>
            </w:pPr>
            <w:r w:rsidRPr="00C766EC">
              <w:rPr>
                <w:b/>
                <w:i/>
                <w:sz w:val="20"/>
                <w:szCs w:val="20"/>
              </w:rPr>
              <w:t xml:space="preserve">Примечание: </w:t>
            </w:r>
          </w:p>
          <w:p w14:paraId="4E7346AC" w14:textId="77777777" w:rsidR="00C766EC" w:rsidRPr="00C766EC" w:rsidRDefault="00C766EC" w:rsidP="00C766EC">
            <w:pPr>
              <w:overflowPunct w:val="0"/>
              <w:autoSpaceDE w:val="0"/>
              <w:autoSpaceDN w:val="0"/>
              <w:adjustRightInd w:val="0"/>
              <w:jc w:val="both"/>
              <w:textAlignment w:val="baseline"/>
              <w:rPr>
                <w:i/>
                <w:sz w:val="20"/>
                <w:szCs w:val="20"/>
              </w:rPr>
            </w:pPr>
            <w:r w:rsidRPr="00C766EC">
              <w:rPr>
                <w:i/>
                <w:sz w:val="20"/>
                <w:szCs w:val="20"/>
              </w:rPr>
              <w:t>Участники процедур закупки, подавшие Заявки на участие в</w:t>
            </w:r>
            <w:r w:rsidRPr="00C766EC">
              <w:t xml:space="preserve"> </w:t>
            </w:r>
            <w:r w:rsidRPr="00C766EC">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C766EC">
              <w:rPr>
                <w:sz w:val="20"/>
                <w:szCs w:val="20"/>
              </w:rPr>
              <w:t xml:space="preserve"> </w:t>
            </w:r>
            <w:r w:rsidRPr="00C766EC">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376B0748" w14:textId="77777777" w:rsidR="00C766EC" w:rsidRPr="00C766EC" w:rsidRDefault="00C766EC" w:rsidP="00C766EC">
            <w:pPr>
              <w:overflowPunct w:val="0"/>
              <w:autoSpaceDE w:val="0"/>
              <w:autoSpaceDN w:val="0"/>
              <w:adjustRightInd w:val="0"/>
              <w:jc w:val="both"/>
              <w:textAlignment w:val="baseline"/>
              <w:rPr>
                <w:sz w:val="20"/>
                <w:szCs w:val="20"/>
              </w:rPr>
            </w:pPr>
            <w:r w:rsidRPr="00C766EC">
              <w:rPr>
                <w:i/>
                <w:sz w:val="20"/>
                <w:szCs w:val="20"/>
              </w:rPr>
              <w:t xml:space="preserve">Представители Участников, пожелавшие принять участие в процедуре вскрытия конвертов с Заявками, должны иметь при себе </w:t>
            </w:r>
            <w:r w:rsidRPr="00C766EC">
              <w:rPr>
                <w:i/>
                <w:sz w:val="20"/>
                <w:szCs w:val="20"/>
              </w:rPr>
              <w:lastRenderedPageBreak/>
              <w:t>паспорт и доверенность на представление интересов Участника.</w:t>
            </w:r>
          </w:p>
        </w:tc>
      </w:tr>
      <w:tr w:rsidR="00C766EC" w:rsidRPr="00C766EC" w14:paraId="03DA9AA5" w14:textId="77777777" w:rsidTr="00C766EC">
        <w:trPr>
          <w:trHeight w:val="605"/>
        </w:trPr>
        <w:tc>
          <w:tcPr>
            <w:tcW w:w="709" w:type="dxa"/>
            <w:vAlign w:val="center"/>
          </w:tcPr>
          <w:p w14:paraId="33883152" w14:textId="77777777" w:rsidR="00C766EC" w:rsidRPr="00C766EC" w:rsidRDefault="00C766EC" w:rsidP="00C766EC">
            <w:pPr>
              <w:jc w:val="center"/>
              <w:rPr>
                <w:b/>
                <w:sz w:val="20"/>
                <w:szCs w:val="20"/>
              </w:rPr>
            </w:pPr>
            <w:r w:rsidRPr="00C766EC">
              <w:rPr>
                <w:b/>
                <w:sz w:val="20"/>
                <w:szCs w:val="20"/>
              </w:rPr>
              <w:lastRenderedPageBreak/>
              <w:t>12</w:t>
            </w:r>
          </w:p>
        </w:tc>
        <w:tc>
          <w:tcPr>
            <w:tcW w:w="3260" w:type="dxa"/>
          </w:tcPr>
          <w:p w14:paraId="0AD8E82A" w14:textId="77777777" w:rsidR="00C766EC" w:rsidRPr="00C766EC" w:rsidRDefault="00C766EC" w:rsidP="00C766EC">
            <w:pPr>
              <w:rPr>
                <w:b/>
                <w:sz w:val="20"/>
                <w:szCs w:val="20"/>
              </w:rPr>
            </w:pPr>
            <w:r w:rsidRPr="00C766EC">
              <w:rPr>
                <w:b/>
                <w:sz w:val="20"/>
                <w:szCs w:val="20"/>
              </w:rPr>
              <w:t>Место и дата рассмотрения заявок участников открытого запроса предложений:</w:t>
            </w:r>
          </w:p>
        </w:tc>
        <w:tc>
          <w:tcPr>
            <w:tcW w:w="6379" w:type="dxa"/>
          </w:tcPr>
          <w:p w14:paraId="3E4F50C6" w14:textId="77777777" w:rsidR="00C766EC" w:rsidRPr="00C766EC" w:rsidRDefault="00C766EC" w:rsidP="00C766EC">
            <w:pPr>
              <w:jc w:val="both"/>
              <w:rPr>
                <w:sz w:val="20"/>
                <w:szCs w:val="20"/>
              </w:rPr>
            </w:pPr>
            <w:r w:rsidRPr="00C766EC">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C766EC">
              <w:rPr>
                <w:b/>
                <w:sz w:val="20"/>
                <w:szCs w:val="20"/>
              </w:rPr>
              <w:t>в 14 часов 00 мин. «12» мая 2022 г.</w:t>
            </w:r>
          </w:p>
        </w:tc>
      </w:tr>
      <w:tr w:rsidR="00C766EC" w:rsidRPr="00C766EC" w14:paraId="7A074641" w14:textId="77777777" w:rsidTr="00C766EC">
        <w:trPr>
          <w:trHeight w:val="94"/>
        </w:trPr>
        <w:tc>
          <w:tcPr>
            <w:tcW w:w="709" w:type="dxa"/>
            <w:vAlign w:val="center"/>
          </w:tcPr>
          <w:p w14:paraId="746B4FD4" w14:textId="77777777" w:rsidR="00C766EC" w:rsidRPr="00C766EC" w:rsidRDefault="00C766EC" w:rsidP="00C766EC">
            <w:pPr>
              <w:jc w:val="center"/>
              <w:rPr>
                <w:b/>
                <w:sz w:val="20"/>
                <w:szCs w:val="20"/>
              </w:rPr>
            </w:pPr>
            <w:r w:rsidRPr="00C766EC">
              <w:rPr>
                <w:b/>
                <w:sz w:val="20"/>
                <w:szCs w:val="20"/>
              </w:rPr>
              <w:t>13</w:t>
            </w:r>
          </w:p>
        </w:tc>
        <w:tc>
          <w:tcPr>
            <w:tcW w:w="3260" w:type="dxa"/>
          </w:tcPr>
          <w:p w14:paraId="53E27871" w14:textId="77777777" w:rsidR="00C766EC" w:rsidRPr="00C766EC" w:rsidRDefault="00C766EC" w:rsidP="00C766EC">
            <w:pPr>
              <w:rPr>
                <w:b/>
                <w:sz w:val="20"/>
                <w:szCs w:val="20"/>
              </w:rPr>
            </w:pPr>
            <w:r w:rsidRPr="00C766EC">
              <w:rPr>
                <w:b/>
                <w:sz w:val="20"/>
                <w:szCs w:val="20"/>
              </w:rPr>
              <w:t>Место и дата подведения итогов открытого запроса предложений:</w:t>
            </w:r>
          </w:p>
        </w:tc>
        <w:tc>
          <w:tcPr>
            <w:tcW w:w="6379" w:type="dxa"/>
          </w:tcPr>
          <w:p w14:paraId="32336DC7" w14:textId="77777777" w:rsidR="00C766EC" w:rsidRPr="00C766EC" w:rsidRDefault="00C766EC" w:rsidP="00C766EC">
            <w:pPr>
              <w:jc w:val="both"/>
              <w:rPr>
                <w:sz w:val="20"/>
                <w:szCs w:val="20"/>
              </w:rPr>
            </w:pPr>
            <w:r w:rsidRPr="00C766EC">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C766EC">
              <w:rPr>
                <w:b/>
                <w:sz w:val="20"/>
                <w:szCs w:val="20"/>
              </w:rPr>
              <w:t>в 16 часов 00 мин.  «13» мая 2022 г.</w:t>
            </w:r>
          </w:p>
        </w:tc>
      </w:tr>
      <w:tr w:rsidR="00C766EC" w:rsidRPr="00C766EC" w14:paraId="640775E1" w14:textId="77777777" w:rsidTr="00C766EC">
        <w:trPr>
          <w:trHeight w:val="245"/>
        </w:trPr>
        <w:tc>
          <w:tcPr>
            <w:tcW w:w="709" w:type="dxa"/>
            <w:vAlign w:val="center"/>
          </w:tcPr>
          <w:p w14:paraId="041F1916" w14:textId="77777777" w:rsidR="00C766EC" w:rsidRPr="00C766EC" w:rsidRDefault="00C766EC" w:rsidP="00C766EC">
            <w:pPr>
              <w:jc w:val="center"/>
              <w:rPr>
                <w:b/>
                <w:sz w:val="20"/>
                <w:szCs w:val="20"/>
              </w:rPr>
            </w:pPr>
            <w:r w:rsidRPr="00C766EC">
              <w:rPr>
                <w:b/>
                <w:sz w:val="20"/>
                <w:szCs w:val="20"/>
              </w:rPr>
              <w:t>14</w:t>
            </w:r>
          </w:p>
        </w:tc>
        <w:tc>
          <w:tcPr>
            <w:tcW w:w="3260" w:type="dxa"/>
          </w:tcPr>
          <w:p w14:paraId="38122301" w14:textId="77777777" w:rsidR="00C766EC" w:rsidRPr="00C766EC" w:rsidRDefault="00C766EC" w:rsidP="00C766EC">
            <w:pPr>
              <w:rPr>
                <w:b/>
                <w:sz w:val="20"/>
                <w:szCs w:val="20"/>
              </w:rPr>
            </w:pPr>
            <w:r w:rsidRPr="00C766EC">
              <w:rPr>
                <w:b/>
                <w:sz w:val="20"/>
                <w:szCs w:val="20"/>
              </w:rPr>
              <w:t>Порядок и условия оплаты:</w:t>
            </w:r>
          </w:p>
        </w:tc>
        <w:tc>
          <w:tcPr>
            <w:tcW w:w="6379" w:type="dxa"/>
          </w:tcPr>
          <w:p w14:paraId="2AD5B82E" w14:textId="77777777" w:rsidR="00C766EC" w:rsidRPr="00C766EC" w:rsidRDefault="00C766EC" w:rsidP="00C766EC">
            <w:pPr>
              <w:rPr>
                <w:sz w:val="20"/>
                <w:szCs w:val="20"/>
              </w:rPr>
            </w:pPr>
            <w:r w:rsidRPr="00C766EC">
              <w:rPr>
                <w:sz w:val="20"/>
                <w:szCs w:val="20"/>
              </w:rPr>
              <w:t>В соответствии с проектом договора</w:t>
            </w:r>
          </w:p>
        </w:tc>
      </w:tr>
      <w:tr w:rsidR="00C766EC" w:rsidRPr="00C766EC" w14:paraId="29A50B40" w14:textId="77777777" w:rsidTr="00C766EC">
        <w:trPr>
          <w:trHeight w:val="1202"/>
        </w:trPr>
        <w:tc>
          <w:tcPr>
            <w:tcW w:w="709" w:type="dxa"/>
            <w:vAlign w:val="center"/>
          </w:tcPr>
          <w:p w14:paraId="0D422949" w14:textId="77777777" w:rsidR="00C766EC" w:rsidRPr="00C766EC" w:rsidRDefault="00C766EC" w:rsidP="00C766EC">
            <w:pPr>
              <w:jc w:val="center"/>
              <w:rPr>
                <w:b/>
                <w:sz w:val="20"/>
                <w:szCs w:val="20"/>
              </w:rPr>
            </w:pPr>
            <w:r w:rsidRPr="00C766EC">
              <w:rPr>
                <w:b/>
                <w:sz w:val="20"/>
                <w:szCs w:val="20"/>
              </w:rPr>
              <w:t>15</w:t>
            </w:r>
          </w:p>
        </w:tc>
        <w:tc>
          <w:tcPr>
            <w:tcW w:w="3260" w:type="dxa"/>
          </w:tcPr>
          <w:p w14:paraId="3E368241" w14:textId="77777777" w:rsidR="00C766EC" w:rsidRPr="00C766EC" w:rsidRDefault="00C766EC" w:rsidP="00C766EC">
            <w:pPr>
              <w:rPr>
                <w:b/>
                <w:sz w:val="20"/>
                <w:szCs w:val="20"/>
              </w:rPr>
            </w:pPr>
            <w:r w:rsidRPr="00C766EC">
              <w:rPr>
                <w:b/>
                <w:sz w:val="20"/>
                <w:szCs w:val="20"/>
              </w:rPr>
              <w:t>Адрес для направления запросов по разъяснению документации:</w:t>
            </w:r>
          </w:p>
        </w:tc>
        <w:tc>
          <w:tcPr>
            <w:tcW w:w="6379" w:type="dxa"/>
          </w:tcPr>
          <w:p w14:paraId="4C2FBBF3" w14:textId="77777777" w:rsidR="00C766EC" w:rsidRPr="00C766EC" w:rsidRDefault="00C766EC" w:rsidP="00C766EC">
            <w:pPr>
              <w:jc w:val="both"/>
              <w:rPr>
                <w:sz w:val="20"/>
                <w:szCs w:val="20"/>
              </w:rPr>
            </w:pPr>
            <w:r w:rsidRPr="00C766EC">
              <w:rPr>
                <w:sz w:val="20"/>
                <w:szCs w:val="20"/>
              </w:rPr>
              <w:t>Российская Федерация, 198035, Санкт-Петербург, Межевой канал, д. 3, к. 2</w:t>
            </w:r>
          </w:p>
          <w:p w14:paraId="5E4A25ED" w14:textId="77777777" w:rsidR="00C766EC" w:rsidRPr="00C766EC" w:rsidRDefault="00C766EC" w:rsidP="00C766EC">
            <w:pPr>
              <w:jc w:val="both"/>
              <w:rPr>
                <w:sz w:val="20"/>
                <w:szCs w:val="20"/>
              </w:rPr>
            </w:pPr>
            <w:r w:rsidRPr="00C766EC">
              <w:rPr>
                <w:sz w:val="20"/>
                <w:szCs w:val="20"/>
              </w:rPr>
              <w:t>Адрес электронной почты Заказчика: zakupki@lenmor.ru.</w:t>
            </w:r>
          </w:p>
          <w:p w14:paraId="5D9DEE55" w14:textId="77777777" w:rsidR="00C766EC" w:rsidRPr="00C766EC" w:rsidRDefault="00C766EC" w:rsidP="00C766EC">
            <w:pPr>
              <w:jc w:val="both"/>
              <w:rPr>
                <w:sz w:val="20"/>
                <w:szCs w:val="20"/>
              </w:rPr>
            </w:pPr>
            <w:r w:rsidRPr="00C766EC">
              <w:rPr>
                <w:sz w:val="20"/>
                <w:szCs w:val="20"/>
              </w:rPr>
              <w:t xml:space="preserve">Контактные лица: </w:t>
            </w:r>
          </w:p>
          <w:p w14:paraId="0ECD08AD" w14:textId="77777777" w:rsidR="00C766EC" w:rsidRPr="00C766EC" w:rsidRDefault="00C766EC" w:rsidP="00C766EC">
            <w:pPr>
              <w:jc w:val="both"/>
              <w:rPr>
                <w:sz w:val="20"/>
                <w:szCs w:val="20"/>
              </w:rPr>
            </w:pPr>
            <w:r w:rsidRPr="00C766EC">
              <w:rPr>
                <w:sz w:val="20"/>
                <w:szCs w:val="20"/>
              </w:rPr>
              <w:t>Виноградова Наталья Анатольевна, тел. (812) 680-07-00, доб. 226 (технические вопросы);</w:t>
            </w:r>
          </w:p>
          <w:p w14:paraId="6AD2877F" w14:textId="77777777" w:rsidR="00C766EC" w:rsidRPr="00C766EC" w:rsidRDefault="00C766EC" w:rsidP="00C766EC">
            <w:pPr>
              <w:jc w:val="both"/>
              <w:rPr>
                <w:sz w:val="20"/>
                <w:szCs w:val="20"/>
              </w:rPr>
            </w:pPr>
            <w:r w:rsidRPr="00C766EC">
              <w:rPr>
                <w:sz w:val="20"/>
                <w:szCs w:val="20"/>
              </w:rPr>
              <w:t>Тендерный отдел: (вопросы по оформлению заявки) тел. (812) 680-07-34, тел. (812) 680-07-00, доб. 148,149 тел./факс (812) 680-07-20.</w:t>
            </w:r>
          </w:p>
        </w:tc>
      </w:tr>
      <w:tr w:rsidR="00C766EC" w:rsidRPr="00C766EC" w14:paraId="5EDB70E6" w14:textId="77777777" w:rsidTr="00C766EC">
        <w:trPr>
          <w:trHeight w:val="446"/>
        </w:trPr>
        <w:tc>
          <w:tcPr>
            <w:tcW w:w="709" w:type="dxa"/>
            <w:vAlign w:val="center"/>
          </w:tcPr>
          <w:p w14:paraId="3BAD5052" w14:textId="77777777" w:rsidR="00C766EC" w:rsidRPr="00C766EC" w:rsidRDefault="00C766EC" w:rsidP="00C766EC">
            <w:pPr>
              <w:jc w:val="center"/>
              <w:rPr>
                <w:b/>
                <w:bCs/>
                <w:sz w:val="20"/>
                <w:szCs w:val="20"/>
              </w:rPr>
            </w:pPr>
            <w:r w:rsidRPr="00C766EC">
              <w:rPr>
                <w:b/>
                <w:bCs/>
                <w:sz w:val="20"/>
                <w:szCs w:val="20"/>
              </w:rPr>
              <w:t>16</w:t>
            </w:r>
          </w:p>
        </w:tc>
        <w:tc>
          <w:tcPr>
            <w:tcW w:w="3260" w:type="dxa"/>
            <w:vAlign w:val="center"/>
          </w:tcPr>
          <w:p w14:paraId="02EF2ADE" w14:textId="77777777" w:rsidR="00C766EC" w:rsidRPr="00C766EC" w:rsidRDefault="00C766EC" w:rsidP="00C766EC">
            <w:pPr>
              <w:rPr>
                <w:b/>
                <w:bCs/>
                <w:sz w:val="20"/>
                <w:szCs w:val="20"/>
              </w:rPr>
            </w:pPr>
            <w:r w:rsidRPr="00C766EC">
              <w:rPr>
                <w:b/>
                <w:bCs/>
                <w:sz w:val="20"/>
                <w:szCs w:val="20"/>
              </w:rPr>
              <w:t>Обеспечение заявки / Обеспечение договора/</w:t>
            </w:r>
          </w:p>
          <w:p w14:paraId="2C4C284B" w14:textId="77777777" w:rsidR="00C766EC" w:rsidRPr="00C766EC" w:rsidRDefault="00C766EC" w:rsidP="00C766EC">
            <w:pPr>
              <w:rPr>
                <w:b/>
                <w:bCs/>
                <w:sz w:val="20"/>
                <w:szCs w:val="20"/>
              </w:rPr>
            </w:pPr>
            <w:r w:rsidRPr="00C766EC">
              <w:rPr>
                <w:b/>
                <w:bCs/>
                <w:sz w:val="20"/>
                <w:szCs w:val="20"/>
              </w:rPr>
              <w:t>Гарантийный резерв</w:t>
            </w:r>
          </w:p>
        </w:tc>
        <w:tc>
          <w:tcPr>
            <w:tcW w:w="6379" w:type="dxa"/>
            <w:shd w:val="clear" w:color="auto" w:fill="auto"/>
            <w:vAlign w:val="center"/>
          </w:tcPr>
          <w:p w14:paraId="00B28E15" w14:textId="77777777" w:rsidR="00C766EC" w:rsidRPr="00C766EC" w:rsidRDefault="00C766EC" w:rsidP="00C766EC">
            <w:pPr>
              <w:rPr>
                <w:snapToGrid w:val="0"/>
                <w:sz w:val="20"/>
                <w:szCs w:val="20"/>
              </w:rPr>
            </w:pPr>
            <w:r w:rsidRPr="00C766EC">
              <w:rPr>
                <w:snapToGrid w:val="0"/>
                <w:sz w:val="20"/>
                <w:szCs w:val="20"/>
              </w:rPr>
              <w:t>Не установлено/</w:t>
            </w:r>
          </w:p>
          <w:p w14:paraId="5D017506" w14:textId="77777777" w:rsidR="00C766EC" w:rsidRPr="00C766EC" w:rsidRDefault="00C766EC" w:rsidP="00C766EC">
            <w:pPr>
              <w:rPr>
                <w:snapToGrid w:val="0"/>
                <w:sz w:val="20"/>
                <w:szCs w:val="20"/>
              </w:rPr>
            </w:pPr>
            <w:r w:rsidRPr="00C766EC">
              <w:rPr>
                <w:snapToGrid w:val="0"/>
                <w:sz w:val="20"/>
                <w:szCs w:val="20"/>
              </w:rPr>
              <w:t xml:space="preserve">Не установлено/ </w:t>
            </w:r>
          </w:p>
          <w:p w14:paraId="1BF34644" w14:textId="77777777" w:rsidR="00C766EC" w:rsidRPr="00C766EC" w:rsidRDefault="00C766EC" w:rsidP="00C766EC">
            <w:pPr>
              <w:rPr>
                <w:snapToGrid w:val="0"/>
                <w:sz w:val="20"/>
                <w:szCs w:val="20"/>
              </w:rPr>
            </w:pPr>
            <w:r w:rsidRPr="00C766EC">
              <w:rPr>
                <w:snapToGrid w:val="0"/>
                <w:sz w:val="20"/>
                <w:szCs w:val="20"/>
              </w:rPr>
              <w:t>Не установлено</w:t>
            </w:r>
          </w:p>
        </w:tc>
      </w:tr>
      <w:tr w:rsidR="00C766EC" w:rsidRPr="00C766EC" w14:paraId="19CBD58B" w14:textId="77777777" w:rsidTr="00C766EC">
        <w:trPr>
          <w:trHeight w:val="446"/>
        </w:trPr>
        <w:tc>
          <w:tcPr>
            <w:tcW w:w="709" w:type="dxa"/>
            <w:vAlign w:val="center"/>
          </w:tcPr>
          <w:p w14:paraId="23870B5C" w14:textId="77777777" w:rsidR="00C766EC" w:rsidRPr="00C766EC" w:rsidRDefault="00C766EC" w:rsidP="00C766EC">
            <w:pPr>
              <w:jc w:val="center"/>
              <w:rPr>
                <w:b/>
                <w:bCs/>
                <w:sz w:val="20"/>
                <w:szCs w:val="20"/>
                <w:lang w:val="en-US"/>
              </w:rPr>
            </w:pPr>
            <w:r w:rsidRPr="00C766EC">
              <w:rPr>
                <w:b/>
                <w:bCs/>
                <w:sz w:val="20"/>
                <w:szCs w:val="20"/>
                <w:lang w:val="en-US"/>
              </w:rPr>
              <w:t>17</w:t>
            </w:r>
          </w:p>
        </w:tc>
        <w:tc>
          <w:tcPr>
            <w:tcW w:w="3260" w:type="dxa"/>
            <w:vAlign w:val="center"/>
          </w:tcPr>
          <w:p w14:paraId="0ECBA02B" w14:textId="77777777" w:rsidR="00C766EC" w:rsidRPr="00C766EC" w:rsidRDefault="00C766EC" w:rsidP="00C766EC">
            <w:pPr>
              <w:rPr>
                <w:b/>
                <w:bCs/>
                <w:sz w:val="20"/>
                <w:szCs w:val="20"/>
              </w:rPr>
            </w:pPr>
            <w:r w:rsidRPr="00C766EC">
              <w:rPr>
                <w:b/>
                <w:bCs/>
                <w:sz w:val="20"/>
                <w:szCs w:val="20"/>
              </w:rPr>
              <w:t>Банковская гарантия на возврат авансового платежа</w:t>
            </w:r>
          </w:p>
        </w:tc>
        <w:tc>
          <w:tcPr>
            <w:tcW w:w="6379" w:type="dxa"/>
            <w:vAlign w:val="center"/>
          </w:tcPr>
          <w:p w14:paraId="34CC39A2" w14:textId="77777777" w:rsidR="00C766EC" w:rsidRPr="00C766EC" w:rsidRDefault="00C766EC" w:rsidP="00C766EC">
            <w:pPr>
              <w:rPr>
                <w:snapToGrid w:val="0"/>
                <w:sz w:val="20"/>
                <w:szCs w:val="20"/>
              </w:rPr>
            </w:pPr>
            <w:r w:rsidRPr="00C766EC">
              <w:rPr>
                <w:snapToGrid w:val="0"/>
                <w:sz w:val="20"/>
                <w:szCs w:val="20"/>
              </w:rPr>
              <w:t>Не установлено</w:t>
            </w:r>
          </w:p>
        </w:tc>
      </w:tr>
      <w:tr w:rsidR="00C766EC" w:rsidRPr="00C766EC" w14:paraId="1B252E11" w14:textId="77777777" w:rsidTr="00C766EC">
        <w:trPr>
          <w:trHeight w:val="95"/>
        </w:trPr>
        <w:tc>
          <w:tcPr>
            <w:tcW w:w="10348" w:type="dxa"/>
            <w:gridSpan w:val="3"/>
            <w:vAlign w:val="center"/>
          </w:tcPr>
          <w:p w14:paraId="3BCBF93B" w14:textId="77777777" w:rsidR="00C766EC" w:rsidRPr="00C766EC" w:rsidRDefault="00C766EC" w:rsidP="00C766EC">
            <w:pPr>
              <w:jc w:val="center"/>
              <w:rPr>
                <w:b/>
                <w:bCs/>
                <w:sz w:val="20"/>
                <w:szCs w:val="20"/>
              </w:rPr>
            </w:pPr>
            <w:r w:rsidRPr="00C766EC">
              <w:rPr>
                <w:b/>
                <w:bCs/>
                <w:sz w:val="20"/>
                <w:szCs w:val="20"/>
              </w:rPr>
              <w:t>Подготовка и подача заявок на участие в открытом запросе предложений</w:t>
            </w:r>
          </w:p>
        </w:tc>
      </w:tr>
      <w:tr w:rsidR="00C766EC" w:rsidRPr="00C766EC" w14:paraId="02C9E1D8" w14:textId="77777777" w:rsidTr="00C766EC">
        <w:tc>
          <w:tcPr>
            <w:tcW w:w="709" w:type="dxa"/>
            <w:vAlign w:val="center"/>
          </w:tcPr>
          <w:p w14:paraId="7C650FA6" w14:textId="77777777" w:rsidR="00C766EC" w:rsidRPr="00C766EC" w:rsidRDefault="00C766EC" w:rsidP="00C766EC">
            <w:pPr>
              <w:jc w:val="center"/>
              <w:rPr>
                <w:b/>
                <w:sz w:val="20"/>
                <w:szCs w:val="20"/>
              </w:rPr>
            </w:pPr>
            <w:r w:rsidRPr="00C766EC">
              <w:rPr>
                <w:b/>
                <w:sz w:val="20"/>
                <w:szCs w:val="20"/>
              </w:rPr>
              <w:t>18</w:t>
            </w:r>
          </w:p>
        </w:tc>
        <w:tc>
          <w:tcPr>
            <w:tcW w:w="3260" w:type="dxa"/>
            <w:vAlign w:val="center"/>
          </w:tcPr>
          <w:p w14:paraId="4C164C77" w14:textId="77777777" w:rsidR="00C766EC" w:rsidRPr="00C766EC" w:rsidRDefault="00C766EC" w:rsidP="00C766EC">
            <w:pPr>
              <w:rPr>
                <w:b/>
                <w:sz w:val="20"/>
                <w:szCs w:val="20"/>
              </w:rPr>
            </w:pPr>
            <w:r w:rsidRPr="00C766EC">
              <w:rPr>
                <w:b/>
                <w:sz w:val="20"/>
                <w:szCs w:val="20"/>
              </w:rPr>
              <w:t xml:space="preserve">Перечень документов, представляемых участниками закупки: </w:t>
            </w:r>
          </w:p>
        </w:tc>
        <w:tc>
          <w:tcPr>
            <w:tcW w:w="6379" w:type="dxa"/>
          </w:tcPr>
          <w:p w14:paraId="0E804022" w14:textId="77777777" w:rsidR="00C766EC" w:rsidRPr="00C766EC" w:rsidRDefault="00C766EC" w:rsidP="00C766EC">
            <w:pPr>
              <w:widowControl w:val="0"/>
              <w:tabs>
                <w:tab w:val="left" w:pos="0"/>
              </w:tabs>
              <w:jc w:val="both"/>
              <w:rPr>
                <w:sz w:val="20"/>
                <w:szCs w:val="20"/>
              </w:rPr>
            </w:pPr>
            <w:r w:rsidRPr="00C766EC">
              <w:rPr>
                <w:sz w:val="20"/>
                <w:szCs w:val="20"/>
              </w:rPr>
              <w:t>Конверт с заявкой на участие в открытом запросе предложений, должен содержать следующие документы:</w:t>
            </w:r>
          </w:p>
          <w:p w14:paraId="69291617" w14:textId="77777777" w:rsidR="00C766EC" w:rsidRPr="00C766EC" w:rsidRDefault="00C766EC" w:rsidP="00C766EC">
            <w:pPr>
              <w:widowControl w:val="0"/>
              <w:tabs>
                <w:tab w:val="left" w:pos="0"/>
              </w:tabs>
              <w:jc w:val="both"/>
              <w:rPr>
                <w:sz w:val="20"/>
                <w:szCs w:val="20"/>
              </w:rPr>
            </w:pPr>
            <w:r w:rsidRPr="00C766EC">
              <w:rPr>
                <w:sz w:val="20"/>
                <w:szCs w:val="20"/>
              </w:rPr>
              <w:t>1) Опись документов (Форма № 1);</w:t>
            </w:r>
          </w:p>
          <w:p w14:paraId="684163F8" w14:textId="77777777" w:rsidR="00C766EC" w:rsidRPr="00C766EC" w:rsidRDefault="00C766EC" w:rsidP="00C766EC">
            <w:pPr>
              <w:widowControl w:val="0"/>
              <w:tabs>
                <w:tab w:val="left" w:pos="0"/>
              </w:tabs>
              <w:jc w:val="both"/>
              <w:rPr>
                <w:sz w:val="20"/>
                <w:szCs w:val="20"/>
              </w:rPr>
            </w:pPr>
            <w:r w:rsidRPr="00C766EC">
              <w:rPr>
                <w:sz w:val="20"/>
                <w:szCs w:val="20"/>
              </w:rPr>
              <w:t>2) Заявка на участие в открытом запросе предложений (Форма № 2);</w:t>
            </w:r>
          </w:p>
          <w:p w14:paraId="2FA50559" w14:textId="77777777" w:rsidR="00C766EC" w:rsidRPr="00C766EC" w:rsidRDefault="00C766EC" w:rsidP="00C766EC">
            <w:pPr>
              <w:widowControl w:val="0"/>
              <w:tabs>
                <w:tab w:val="left" w:pos="0"/>
              </w:tabs>
              <w:jc w:val="both"/>
              <w:rPr>
                <w:sz w:val="20"/>
                <w:szCs w:val="20"/>
              </w:rPr>
            </w:pPr>
            <w:r w:rsidRPr="00C766EC">
              <w:rPr>
                <w:sz w:val="20"/>
                <w:szCs w:val="20"/>
              </w:rPr>
              <w:t>3)</w:t>
            </w:r>
            <w:r w:rsidRPr="00C766EC">
              <w:t xml:space="preserve"> </w:t>
            </w:r>
            <w:r w:rsidRPr="00C766EC">
              <w:rPr>
                <w:sz w:val="20"/>
                <w:szCs w:val="20"/>
              </w:rPr>
              <w:t>Анкета участника закупки (Форма № 5);</w:t>
            </w:r>
          </w:p>
          <w:p w14:paraId="68CB0285" w14:textId="77777777" w:rsidR="00C766EC" w:rsidRPr="00C766EC" w:rsidRDefault="00C766EC" w:rsidP="00C766EC">
            <w:pPr>
              <w:widowControl w:val="0"/>
              <w:tabs>
                <w:tab w:val="left" w:pos="0"/>
              </w:tabs>
              <w:jc w:val="both"/>
              <w:rPr>
                <w:sz w:val="20"/>
                <w:szCs w:val="20"/>
              </w:rPr>
            </w:pPr>
            <w:r w:rsidRPr="00C766EC">
              <w:rPr>
                <w:sz w:val="20"/>
                <w:szCs w:val="20"/>
              </w:rPr>
              <w:t>4) Копия устава со всеми изменениями и/или дополнениями к нему, заверенная руководителем организации (уполномоченным лицом);</w:t>
            </w:r>
          </w:p>
          <w:p w14:paraId="4F2C8454" w14:textId="77777777" w:rsidR="00C766EC" w:rsidRPr="00C766EC" w:rsidRDefault="00C766EC" w:rsidP="00C766EC">
            <w:pPr>
              <w:widowControl w:val="0"/>
              <w:tabs>
                <w:tab w:val="left" w:pos="0"/>
              </w:tabs>
              <w:jc w:val="both"/>
              <w:rPr>
                <w:sz w:val="20"/>
                <w:szCs w:val="20"/>
              </w:rPr>
            </w:pPr>
            <w:r w:rsidRPr="00C766EC">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C766EC">
              <w:t xml:space="preserve"> </w:t>
            </w:r>
            <w:r w:rsidRPr="00C766EC">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79DD6673" w14:textId="77777777" w:rsidR="00C766EC" w:rsidRPr="00C766EC" w:rsidRDefault="00C766EC" w:rsidP="00C766EC">
            <w:pPr>
              <w:widowControl w:val="0"/>
              <w:tabs>
                <w:tab w:val="left" w:pos="0"/>
              </w:tabs>
              <w:jc w:val="both"/>
              <w:rPr>
                <w:sz w:val="20"/>
                <w:szCs w:val="20"/>
              </w:rPr>
            </w:pPr>
            <w:r w:rsidRPr="00C766EC">
              <w:rPr>
                <w:sz w:val="20"/>
                <w:szCs w:val="20"/>
              </w:rPr>
              <w:t>6) Предложение об условиях исполнения договора (Форма № 3);</w:t>
            </w:r>
          </w:p>
          <w:p w14:paraId="3DB0451C" w14:textId="77777777" w:rsidR="00C766EC" w:rsidRPr="00C766EC" w:rsidRDefault="00C766EC" w:rsidP="00C766EC">
            <w:pPr>
              <w:widowControl w:val="0"/>
              <w:tabs>
                <w:tab w:val="left" w:pos="0"/>
              </w:tabs>
              <w:jc w:val="both"/>
              <w:rPr>
                <w:sz w:val="20"/>
                <w:szCs w:val="20"/>
              </w:rPr>
            </w:pPr>
            <w:r w:rsidRPr="00C766EC">
              <w:rPr>
                <w:sz w:val="20"/>
                <w:szCs w:val="20"/>
              </w:rPr>
              <w:t>7) Предложение участника по неценовым критериям оценки открытого запроса предложений (Форма № 4):</w:t>
            </w:r>
          </w:p>
          <w:p w14:paraId="2E581C6A" w14:textId="77777777" w:rsidR="00C766EC" w:rsidRPr="00C766EC" w:rsidRDefault="00C766EC" w:rsidP="00C766EC">
            <w:pPr>
              <w:widowControl w:val="0"/>
              <w:tabs>
                <w:tab w:val="left" w:pos="0"/>
              </w:tabs>
              <w:jc w:val="both"/>
              <w:rPr>
                <w:sz w:val="20"/>
                <w:szCs w:val="20"/>
              </w:rPr>
            </w:pPr>
            <w:r w:rsidRPr="00C766EC">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документации по планировке территории за последние 3 года до момента вскрытия конвертов с Заявками, стоимостью не менее 560 340,00 руб. каждый, заверенных руководителем организации (уполномоченным лицом) </w:t>
            </w:r>
            <w:r w:rsidRPr="00C766EC">
              <w:rPr>
                <w:i/>
                <w:sz w:val="20"/>
                <w:szCs w:val="20"/>
              </w:rPr>
              <w:t>(является критерием оценки)</w:t>
            </w:r>
            <w:r w:rsidRPr="00C766EC">
              <w:rPr>
                <w:sz w:val="20"/>
                <w:szCs w:val="20"/>
              </w:rPr>
              <w:t>;</w:t>
            </w:r>
          </w:p>
          <w:p w14:paraId="0546CECD" w14:textId="77777777" w:rsidR="00C766EC" w:rsidRPr="00C766EC" w:rsidRDefault="00C766EC" w:rsidP="00C766EC">
            <w:pPr>
              <w:widowControl w:val="0"/>
              <w:tabs>
                <w:tab w:val="left" w:pos="0"/>
              </w:tabs>
              <w:jc w:val="both"/>
              <w:rPr>
                <w:sz w:val="20"/>
                <w:szCs w:val="20"/>
              </w:rPr>
            </w:pPr>
            <w:r w:rsidRPr="00C766EC">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08783C1C" w14:textId="77777777" w:rsidR="00C766EC" w:rsidRPr="00C766EC" w:rsidRDefault="00C766EC" w:rsidP="00C766EC">
            <w:pPr>
              <w:widowControl w:val="0"/>
              <w:tabs>
                <w:tab w:val="left" w:pos="0"/>
              </w:tabs>
              <w:jc w:val="both"/>
              <w:rPr>
                <w:sz w:val="20"/>
                <w:szCs w:val="20"/>
              </w:rPr>
            </w:pPr>
            <w:r w:rsidRPr="00C766EC">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w:t>
            </w:r>
            <w:r w:rsidRPr="00C766EC">
              <w:rPr>
                <w:sz w:val="20"/>
                <w:szCs w:val="20"/>
              </w:rPr>
              <w:lastRenderedPageBreak/>
              <w:t>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07A6A30A" w14:textId="77777777" w:rsidR="00C766EC" w:rsidRPr="00C766EC" w:rsidRDefault="00C766EC" w:rsidP="00C766EC">
            <w:pPr>
              <w:widowControl w:val="0"/>
              <w:tabs>
                <w:tab w:val="left" w:pos="0"/>
              </w:tabs>
              <w:jc w:val="both"/>
              <w:rPr>
                <w:sz w:val="20"/>
                <w:szCs w:val="20"/>
              </w:rPr>
            </w:pPr>
            <w:r w:rsidRPr="00C766EC">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1EC97833" w14:textId="77777777" w:rsidR="00C766EC" w:rsidRPr="00C766EC" w:rsidRDefault="00C766EC" w:rsidP="00C766EC">
            <w:pPr>
              <w:widowControl w:val="0"/>
              <w:tabs>
                <w:tab w:val="left" w:pos="0"/>
              </w:tabs>
              <w:jc w:val="both"/>
              <w:rPr>
                <w:sz w:val="20"/>
                <w:szCs w:val="20"/>
              </w:rPr>
            </w:pPr>
            <w:r w:rsidRPr="00C766EC">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3214ED88" w14:textId="77777777" w:rsidR="00C766EC" w:rsidRPr="00C766EC" w:rsidRDefault="00C766EC" w:rsidP="00C766EC">
            <w:pPr>
              <w:widowControl w:val="0"/>
              <w:tabs>
                <w:tab w:val="left" w:pos="0"/>
              </w:tabs>
              <w:jc w:val="both"/>
              <w:rPr>
                <w:sz w:val="20"/>
                <w:szCs w:val="20"/>
              </w:rPr>
            </w:pPr>
            <w:r w:rsidRPr="00C766EC">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C766EC">
              <w:t xml:space="preserve"> </w:t>
            </w:r>
            <w:r w:rsidRPr="00C766EC">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7E94C4D" w14:textId="77777777" w:rsidR="00C766EC" w:rsidRPr="00C766EC" w:rsidRDefault="00C766EC" w:rsidP="00C766EC">
            <w:pPr>
              <w:widowControl w:val="0"/>
              <w:tabs>
                <w:tab w:val="left" w:pos="0"/>
              </w:tabs>
              <w:jc w:val="both"/>
              <w:rPr>
                <w:sz w:val="20"/>
                <w:szCs w:val="20"/>
              </w:rPr>
            </w:pPr>
            <w:r w:rsidRPr="00C766EC">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C211444" w14:textId="77777777" w:rsidR="00C766EC" w:rsidRPr="00C766EC" w:rsidRDefault="00C766EC" w:rsidP="00C766EC">
            <w:pPr>
              <w:widowControl w:val="0"/>
              <w:tabs>
                <w:tab w:val="left" w:pos="0"/>
              </w:tabs>
              <w:jc w:val="both"/>
              <w:rPr>
                <w:sz w:val="20"/>
                <w:szCs w:val="20"/>
              </w:rPr>
            </w:pPr>
            <w:r w:rsidRPr="00C766EC">
              <w:rPr>
                <w:sz w:val="20"/>
                <w:szCs w:val="20"/>
              </w:rPr>
              <w:t>13) Копия свидетельства о постановке на налоговый учет, заверенная руководителем организации (уполномоченным лицом);</w:t>
            </w:r>
          </w:p>
          <w:p w14:paraId="1C135CEE" w14:textId="77777777" w:rsidR="00C766EC" w:rsidRPr="00C766EC" w:rsidRDefault="00C766EC" w:rsidP="00C766EC">
            <w:pPr>
              <w:widowControl w:val="0"/>
              <w:tabs>
                <w:tab w:val="left" w:pos="0"/>
              </w:tabs>
              <w:jc w:val="both"/>
              <w:rPr>
                <w:sz w:val="20"/>
                <w:szCs w:val="20"/>
              </w:rPr>
            </w:pPr>
            <w:r w:rsidRPr="00C766EC">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DE0E36A" w14:textId="77777777" w:rsidR="00C766EC" w:rsidRPr="00C766EC" w:rsidRDefault="00C766EC" w:rsidP="00C766EC">
            <w:pPr>
              <w:widowControl w:val="0"/>
              <w:tabs>
                <w:tab w:val="left" w:pos="0"/>
              </w:tabs>
              <w:jc w:val="both"/>
              <w:rPr>
                <w:sz w:val="20"/>
                <w:szCs w:val="20"/>
              </w:rPr>
            </w:pPr>
            <w:r w:rsidRPr="00C766EC">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78121E4" w14:textId="77777777" w:rsidR="00C766EC" w:rsidRPr="00C766EC" w:rsidRDefault="00C766EC" w:rsidP="00C766EC">
            <w:pPr>
              <w:widowControl w:val="0"/>
              <w:tabs>
                <w:tab w:val="left" w:pos="0"/>
              </w:tabs>
              <w:jc w:val="both"/>
              <w:rPr>
                <w:sz w:val="20"/>
                <w:szCs w:val="20"/>
              </w:rPr>
            </w:pPr>
            <w:r w:rsidRPr="00C766EC">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1FFDED24" w14:textId="77777777" w:rsidR="00C766EC" w:rsidRPr="00C766EC" w:rsidRDefault="00C766EC" w:rsidP="00C766EC">
            <w:pPr>
              <w:widowControl w:val="0"/>
              <w:tabs>
                <w:tab w:val="left" w:pos="0"/>
              </w:tabs>
              <w:jc w:val="both"/>
              <w:rPr>
                <w:sz w:val="20"/>
                <w:szCs w:val="20"/>
              </w:rPr>
            </w:pPr>
            <w:r w:rsidRPr="00C766EC">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6B7F323A" w14:textId="77777777" w:rsidR="00C766EC" w:rsidRPr="00C766EC" w:rsidRDefault="00C766EC" w:rsidP="00C766EC">
            <w:pPr>
              <w:widowControl w:val="0"/>
              <w:tabs>
                <w:tab w:val="left" w:pos="0"/>
              </w:tabs>
              <w:jc w:val="both"/>
              <w:rPr>
                <w:sz w:val="20"/>
                <w:szCs w:val="20"/>
              </w:rPr>
            </w:pPr>
            <w:r w:rsidRPr="00C766EC">
              <w:rPr>
                <w:sz w:val="20"/>
                <w:szCs w:val="20"/>
              </w:rPr>
              <w:t>18) Смета, выполненная участником закупки, подтверждающая ценовое предложение;</w:t>
            </w:r>
          </w:p>
          <w:p w14:paraId="09B6C519" w14:textId="77777777" w:rsidR="00C766EC" w:rsidRPr="00C766EC" w:rsidRDefault="00C766EC" w:rsidP="00C766EC">
            <w:pPr>
              <w:widowControl w:val="0"/>
              <w:tabs>
                <w:tab w:val="left" w:pos="0"/>
              </w:tabs>
              <w:jc w:val="both"/>
              <w:rPr>
                <w:sz w:val="20"/>
                <w:szCs w:val="20"/>
              </w:rPr>
            </w:pPr>
            <w:r w:rsidRPr="00C766EC">
              <w:rPr>
                <w:sz w:val="20"/>
                <w:szCs w:val="20"/>
              </w:rPr>
              <w:t>19) Копия всей заявки на участие на электронном носителе;</w:t>
            </w:r>
          </w:p>
          <w:p w14:paraId="43B40475" w14:textId="77777777" w:rsidR="00C766EC" w:rsidRPr="00C766EC" w:rsidRDefault="00C766EC" w:rsidP="00C766EC">
            <w:pPr>
              <w:jc w:val="both"/>
              <w:rPr>
                <w:b/>
                <w:sz w:val="20"/>
                <w:szCs w:val="20"/>
              </w:rPr>
            </w:pPr>
            <w:r w:rsidRPr="00C766EC">
              <w:rPr>
                <w:sz w:val="20"/>
                <w:szCs w:val="20"/>
              </w:rPr>
              <w:t>20) Другие документы, прилагаемые по усмотрению Участников закупки.</w:t>
            </w:r>
          </w:p>
          <w:p w14:paraId="6C1BD511" w14:textId="77777777" w:rsidR="00C766EC" w:rsidRPr="00C766EC" w:rsidRDefault="00C766EC" w:rsidP="00C766EC">
            <w:pPr>
              <w:widowControl w:val="0"/>
              <w:tabs>
                <w:tab w:val="left" w:pos="0"/>
              </w:tabs>
              <w:jc w:val="both"/>
              <w:rPr>
                <w:sz w:val="20"/>
                <w:szCs w:val="20"/>
              </w:rPr>
            </w:pPr>
            <w:r w:rsidRPr="00C766EC">
              <w:rPr>
                <w:i/>
                <w:sz w:val="20"/>
                <w:szCs w:val="20"/>
              </w:rPr>
              <w:t xml:space="preserve">Примечание: Если Участник закупки не юридическое лицо РФ, </w:t>
            </w:r>
            <w:r w:rsidRPr="00C766EC">
              <w:rPr>
                <w:i/>
                <w:sz w:val="20"/>
                <w:szCs w:val="20"/>
              </w:rPr>
              <w:lastRenderedPageBreak/>
              <w:t>документы предоставляются в соответствии с пунктом 18 Раздела I документации.</w:t>
            </w:r>
          </w:p>
        </w:tc>
      </w:tr>
      <w:tr w:rsidR="00C766EC" w:rsidRPr="00C766EC" w14:paraId="00F72CC4" w14:textId="77777777" w:rsidTr="00C766EC">
        <w:tc>
          <w:tcPr>
            <w:tcW w:w="709" w:type="dxa"/>
            <w:vAlign w:val="center"/>
          </w:tcPr>
          <w:p w14:paraId="15E9C7E7" w14:textId="77777777" w:rsidR="00C766EC" w:rsidRPr="00C766EC" w:rsidRDefault="00C766EC" w:rsidP="00C766EC">
            <w:pPr>
              <w:jc w:val="center"/>
              <w:rPr>
                <w:b/>
                <w:sz w:val="20"/>
                <w:szCs w:val="20"/>
              </w:rPr>
            </w:pPr>
            <w:r w:rsidRPr="00C766EC">
              <w:rPr>
                <w:b/>
                <w:sz w:val="20"/>
                <w:szCs w:val="20"/>
              </w:rPr>
              <w:lastRenderedPageBreak/>
              <w:t>19</w:t>
            </w:r>
          </w:p>
        </w:tc>
        <w:tc>
          <w:tcPr>
            <w:tcW w:w="3260" w:type="dxa"/>
            <w:vAlign w:val="center"/>
          </w:tcPr>
          <w:p w14:paraId="44A6B7BF" w14:textId="77777777" w:rsidR="00C766EC" w:rsidRPr="00C766EC" w:rsidRDefault="00C766EC" w:rsidP="00C766EC">
            <w:pPr>
              <w:rPr>
                <w:b/>
                <w:sz w:val="20"/>
                <w:szCs w:val="20"/>
              </w:rPr>
            </w:pPr>
            <w:r w:rsidRPr="00C766EC">
              <w:rPr>
                <w:b/>
                <w:sz w:val="20"/>
                <w:szCs w:val="20"/>
              </w:rPr>
              <w:t>Условия отказа в допуске к участию в открытом запросе предложений:</w:t>
            </w:r>
          </w:p>
        </w:tc>
        <w:tc>
          <w:tcPr>
            <w:tcW w:w="6379" w:type="dxa"/>
          </w:tcPr>
          <w:p w14:paraId="4AE3E829" w14:textId="77777777" w:rsidR="00C766EC" w:rsidRPr="00C766EC" w:rsidRDefault="00C766EC" w:rsidP="00C766EC">
            <w:pPr>
              <w:widowControl w:val="0"/>
              <w:tabs>
                <w:tab w:val="left" w:pos="1670"/>
              </w:tabs>
              <w:autoSpaceDE w:val="0"/>
              <w:autoSpaceDN w:val="0"/>
              <w:jc w:val="both"/>
              <w:rPr>
                <w:sz w:val="20"/>
                <w:szCs w:val="20"/>
                <w:u w:val="single"/>
              </w:rPr>
            </w:pPr>
            <w:r w:rsidRPr="00C766EC">
              <w:rPr>
                <w:sz w:val="20"/>
                <w:szCs w:val="20"/>
                <w:u w:val="single"/>
              </w:rPr>
              <w:t>Заявка претендента на участие в закупке может быть отклонена в</w:t>
            </w:r>
            <w:r w:rsidRPr="00C766EC">
              <w:rPr>
                <w:spacing w:val="-9"/>
                <w:sz w:val="20"/>
                <w:szCs w:val="20"/>
                <w:u w:val="single"/>
              </w:rPr>
              <w:t xml:space="preserve"> </w:t>
            </w:r>
            <w:r w:rsidRPr="00C766EC">
              <w:rPr>
                <w:sz w:val="20"/>
                <w:szCs w:val="20"/>
                <w:u w:val="single"/>
              </w:rPr>
              <w:t>случаях:</w:t>
            </w:r>
          </w:p>
          <w:p w14:paraId="244E5B91"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6D1B8804"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несоответствия претендента требованиям к участникам закупки, установленным закупочной</w:t>
            </w:r>
            <w:r w:rsidRPr="00C766EC">
              <w:rPr>
                <w:rFonts w:eastAsia="Calibri"/>
                <w:spacing w:val="1"/>
                <w:sz w:val="20"/>
                <w:szCs w:val="20"/>
                <w:lang w:eastAsia="en-US"/>
              </w:rPr>
              <w:t xml:space="preserve"> </w:t>
            </w:r>
            <w:r w:rsidRPr="00C766EC">
              <w:rPr>
                <w:rFonts w:eastAsia="Calibri"/>
                <w:sz w:val="20"/>
                <w:szCs w:val="20"/>
                <w:lang w:eastAsia="en-US"/>
              </w:rPr>
              <w:t xml:space="preserve">документацией; </w:t>
            </w:r>
          </w:p>
          <w:p w14:paraId="543DE016"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64CA95B7"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 предоставления в составе заявки сметы, выполненной участником закупки,</w:t>
            </w:r>
            <w:r w:rsidRPr="00C766EC">
              <w:t xml:space="preserve"> </w:t>
            </w:r>
            <w:r w:rsidRPr="00C766EC">
              <w:rPr>
                <w:rFonts w:eastAsia="Calibri"/>
                <w:sz w:val="20"/>
                <w:szCs w:val="20"/>
                <w:lang w:eastAsia="en-US"/>
              </w:rPr>
              <w:t>подтверждающей ценовое предложение;</w:t>
            </w:r>
          </w:p>
          <w:p w14:paraId="4ADE72A2"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52E092EF"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0C71ABC0"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sz w:val="20"/>
                <w:szCs w:val="20"/>
              </w:rPr>
              <w:t>предоставления ценового предложения по форме № 3 «Предложение об условиях исполнения договора», которое посчитано</w:t>
            </w:r>
            <w:r w:rsidRPr="00C766EC">
              <w:t xml:space="preserve"> </w:t>
            </w:r>
            <w:r w:rsidRPr="00C766EC">
              <w:rPr>
                <w:sz w:val="20"/>
                <w:szCs w:val="20"/>
              </w:rPr>
              <w:t xml:space="preserve">неверно (неправильно); </w:t>
            </w:r>
          </w:p>
          <w:p w14:paraId="7FD69ED1"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6797AF5C"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C766EC">
              <w:rPr>
                <w:rFonts w:eastAsia="Calibri"/>
                <w:spacing w:val="2"/>
                <w:sz w:val="20"/>
                <w:szCs w:val="20"/>
                <w:lang w:eastAsia="en-US"/>
              </w:rPr>
              <w:t xml:space="preserve"> </w:t>
            </w:r>
            <w:r w:rsidRPr="00C766EC">
              <w:rPr>
                <w:rFonts w:eastAsia="Calibri"/>
                <w:sz w:val="20"/>
                <w:szCs w:val="20"/>
                <w:lang w:eastAsia="en-US"/>
              </w:rPr>
              <w:t>услуг);</w:t>
            </w:r>
          </w:p>
          <w:p w14:paraId="412F4AF1"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непредставления обеспечения заявки, в случае установления требования об обеспечении</w:t>
            </w:r>
            <w:r w:rsidRPr="00C766EC">
              <w:rPr>
                <w:rFonts w:eastAsia="Calibri"/>
                <w:spacing w:val="-1"/>
                <w:sz w:val="20"/>
                <w:szCs w:val="20"/>
                <w:lang w:eastAsia="en-US"/>
              </w:rPr>
              <w:t xml:space="preserve"> </w:t>
            </w:r>
            <w:r w:rsidRPr="00C766EC">
              <w:rPr>
                <w:rFonts w:eastAsia="Calibri"/>
                <w:sz w:val="20"/>
                <w:szCs w:val="20"/>
                <w:lang w:eastAsia="en-US"/>
              </w:rPr>
              <w:t>заявки;</w:t>
            </w:r>
          </w:p>
          <w:p w14:paraId="4E5AD651"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C766EC">
              <w:rPr>
                <w:rFonts w:eastAsia="Calibri"/>
                <w:spacing w:val="-5"/>
                <w:sz w:val="20"/>
                <w:szCs w:val="20"/>
                <w:lang w:eastAsia="en-US"/>
              </w:rPr>
              <w:t xml:space="preserve"> </w:t>
            </w:r>
            <w:r w:rsidRPr="00C766EC">
              <w:rPr>
                <w:rFonts w:eastAsia="Calibri"/>
                <w:sz w:val="20"/>
                <w:szCs w:val="20"/>
                <w:lang w:eastAsia="en-US"/>
              </w:rPr>
              <w:t>заявки;</w:t>
            </w:r>
          </w:p>
          <w:p w14:paraId="0DDCC84E"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C766EC">
              <w:rPr>
                <w:rFonts w:eastAsia="Calibri"/>
                <w:spacing w:val="-5"/>
                <w:sz w:val="20"/>
                <w:szCs w:val="20"/>
                <w:lang w:eastAsia="en-US"/>
              </w:rPr>
              <w:t xml:space="preserve"> </w:t>
            </w:r>
            <w:r w:rsidRPr="00C766EC">
              <w:rPr>
                <w:rFonts w:eastAsia="Calibri"/>
                <w:sz w:val="20"/>
                <w:szCs w:val="20"/>
                <w:lang w:eastAsia="en-US"/>
              </w:rPr>
              <w:t>закупке;</w:t>
            </w:r>
          </w:p>
          <w:p w14:paraId="69FD1ADF"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предоставление Претендентом более одной Заявки;</w:t>
            </w:r>
          </w:p>
          <w:p w14:paraId="2DFCC23E"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54B48735"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C766EC">
              <w:rPr>
                <w:rFonts w:eastAsia="Calibri"/>
                <w:spacing w:val="-3"/>
                <w:sz w:val="20"/>
                <w:szCs w:val="20"/>
                <w:lang w:eastAsia="en-US"/>
              </w:rPr>
              <w:t xml:space="preserve"> </w:t>
            </w:r>
            <w:r w:rsidRPr="00C766EC">
              <w:rPr>
                <w:rFonts w:eastAsia="Calibri"/>
                <w:sz w:val="20"/>
                <w:szCs w:val="20"/>
                <w:lang w:eastAsia="en-US"/>
              </w:rPr>
              <w:t>количество;</w:t>
            </w:r>
          </w:p>
          <w:p w14:paraId="2CB3EF6C"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наличия сведений об участнике</w:t>
            </w:r>
            <w:r w:rsidRPr="00C766EC">
              <w:t xml:space="preserve"> </w:t>
            </w:r>
            <w:r w:rsidRPr="00C766EC">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0DF4BCAF" w14:textId="77777777" w:rsidR="00C766EC" w:rsidRPr="00C766EC" w:rsidRDefault="00C766EC" w:rsidP="00C766EC">
            <w:pPr>
              <w:widowControl w:val="0"/>
              <w:numPr>
                <w:ilvl w:val="3"/>
                <w:numId w:val="20"/>
              </w:numPr>
              <w:tabs>
                <w:tab w:val="left" w:pos="426"/>
              </w:tabs>
              <w:autoSpaceDE w:val="0"/>
              <w:autoSpaceDN w:val="0"/>
              <w:ind w:left="0" w:firstLine="0"/>
              <w:jc w:val="both"/>
              <w:rPr>
                <w:rFonts w:eastAsia="Calibri"/>
                <w:sz w:val="20"/>
                <w:szCs w:val="20"/>
                <w:lang w:eastAsia="en-US"/>
              </w:rPr>
            </w:pPr>
            <w:r w:rsidRPr="00C766EC">
              <w:rPr>
                <w:rFonts w:eastAsia="Calibri"/>
                <w:sz w:val="20"/>
                <w:szCs w:val="20"/>
                <w:lang w:eastAsia="en-US"/>
              </w:rPr>
              <w:t xml:space="preserve">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w:t>
            </w:r>
            <w:r w:rsidRPr="00C766EC">
              <w:rPr>
                <w:rFonts w:eastAsia="Calibri"/>
                <w:sz w:val="20"/>
                <w:szCs w:val="20"/>
                <w:lang w:eastAsia="en-US"/>
              </w:rPr>
              <w:lastRenderedPageBreak/>
              <w:t>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C766EC" w:rsidRPr="00C766EC" w14:paraId="04ED60E9" w14:textId="77777777" w:rsidTr="00C766EC">
        <w:trPr>
          <w:trHeight w:val="465"/>
        </w:trPr>
        <w:tc>
          <w:tcPr>
            <w:tcW w:w="709" w:type="dxa"/>
            <w:vAlign w:val="center"/>
          </w:tcPr>
          <w:p w14:paraId="257D0E9B" w14:textId="77777777" w:rsidR="00C766EC" w:rsidRPr="00C766EC" w:rsidRDefault="00C766EC" w:rsidP="00C766EC">
            <w:pPr>
              <w:jc w:val="center"/>
              <w:rPr>
                <w:b/>
                <w:bCs/>
                <w:sz w:val="20"/>
                <w:szCs w:val="20"/>
              </w:rPr>
            </w:pPr>
            <w:r w:rsidRPr="00C766EC">
              <w:rPr>
                <w:b/>
                <w:bCs/>
                <w:sz w:val="20"/>
                <w:szCs w:val="20"/>
              </w:rPr>
              <w:lastRenderedPageBreak/>
              <w:t>20</w:t>
            </w:r>
          </w:p>
        </w:tc>
        <w:tc>
          <w:tcPr>
            <w:tcW w:w="3260" w:type="dxa"/>
            <w:vAlign w:val="center"/>
          </w:tcPr>
          <w:p w14:paraId="49A61B03" w14:textId="77777777" w:rsidR="00C766EC" w:rsidRPr="00C766EC" w:rsidRDefault="00C766EC" w:rsidP="00C766EC">
            <w:pPr>
              <w:rPr>
                <w:sz w:val="20"/>
                <w:szCs w:val="20"/>
              </w:rPr>
            </w:pPr>
            <w:r w:rsidRPr="00C766EC">
              <w:rPr>
                <w:b/>
                <w:bCs/>
                <w:sz w:val="20"/>
                <w:szCs w:val="20"/>
              </w:rPr>
              <w:t>Валюта, в которой выражены цены заявки</w:t>
            </w:r>
            <w:r w:rsidRPr="00C766EC">
              <w:rPr>
                <w:sz w:val="20"/>
                <w:szCs w:val="20"/>
              </w:rPr>
              <w:t>:</w:t>
            </w:r>
          </w:p>
        </w:tc>
        <w:tc>
          <w:tcPr>
            <w:tcW w:w="6379" w:type="dxa"/>
            <w:vAlign w:val="center"/>
          </w:tcPr>
          <w:p w14:paraId="04672B1B" w14:textId="77777777" w:rsidR="00C766EC" w:rsidRPr="00C766EC" w:rsidRDefault="00C766EC" w:rsidP="00C766EC">
            <w:pPr>
              <w:rPr>
                <w:sz w:val="20"/>
                <w:szCs w:val="20"/>
              </w:rPr>
            </w:pPr>
            <w:r w:rsidRPr="00C766EC">
              <w:rPr>
                <w:sz w:val="20"/>
                <w:szCs w:val="20"/>
              </w:rPr>
              <w:t>Российский рубль.</w:t>
            </w:r>
          </w:p>
        </w:tc>
      </w:tr>
      <w:tr w:rsidR="00C766EC" w:rsidRPr="00C766EC" w14:paraId="54AB1936" w14:textId="77777777" w:rsidTr="00C766EC">
        <w:trPr>
          <w:trHeight w:val="363"/>
        </w:trPr>
        <w:tc>
          <w:tcPr>
            <w:tcW w:w="709" w:type="dxa"/>
            <w:vAlign w:val="center"/>
          </w:tcPr>
          <w:p w14:paraId="21AB83AB" w14:textId="77777777" w:rsidR="00C766EC" w:rsidRPr="00C766EC" w:rsidRDefault="00C766EC" w:rsidP="00C766EC">
            <w:pPr>
              <w:jc w:val="center"/>
              <w:rPr>
                <w:b/>
                <w:bCs/>
                <w:sz w:val="20"/>
                <w:szCs w:val="20"/>
              </w:rPr>
            </w:pPr>
            <w:r w:rsidRPr="00C766EC">
              <w:rPr>
                <w:b/>
                <w:bCs/>
                <w:sz w:val="20"/>
                <w:szCs w:val="20"/>
              </w:rPr>
              <w:t>21</w:t>
            </w:r>
          </w:p>
        </w:tc>
        <w:tc>
          <w:tcPr>
            <w:tcW w:w="3260" w:type="dxa"/>
            <w:vAlign w:val="center"/>
          </w:tcPr>
          <w:p w14:paraId="4BE6F35D" w14:textId="77777777" w:rsidR="00C766EC" w:rsidRPr="00C766EC" w:rsidRDefault="00C766EC" w:rsidP="00C766EC">
            <w:pPr>
              <w:rPr>
                <w:sz w:val="20"/>
                <w:szCs w:val="20"/>
              </w:rPr>
            </w:pPr>
            <w:r w:rsidRPr="00C766EC">
              <w:rPr>
                <w:b/>
                <w:bCs/>
                <w:sz w:val="20"/>
                <w:szCs w:val="20"/>
              </w:rPr>
              <w:t>Язык заявки:</w:t>
            </w:r>
          </w:p>
        </w:tc>
        <w:tc>
          <w:tcPr>
            <w:tcW w:w="6379" w:type="dxa"/>
            <w:vAlign w:val="center"/>
          </w:tcPr>
          <w:p w14:paraId="7613121F" w14:textId="77777777" w:rsidR="00C766EC" w:rsidRPr="00C766EC" w:rsidRDefault="00C766EC" w:rsidP="00C766EC">
            <w:pPr>
              <w:rPr>
                <w:b/>
                <w:bCs/>
                <w:sz w:val="20"/>
                <w:szCs w:val="20"/>
              </w:rPr>
            </w:pPr>
            <w:r w:rsidRPr="00C766EC">
              <w:rPr>
                <w:sz w:val="20"/>
                <w:szCs w:val="20"/>
              </w:rPr>
              <w:t>Русский.</w:t>
            </w:r>
          </w:p>
        </w:tc>
      </w:tr>
      <w:tr w:rsidR="00C766EC" w:rsidRPr="00C766EC" w14:paraId="488DB3BD" w14:textId="77777777" w:rsidTr="00C766EC">
        <w:trPr>
          <w:trHeight w:val="163"/>
        </w:trPr>
        <w:tc>
          <w:tcPr>
            <w:tcW w:w="709" w:type="dxa"/>
            <w:vAlign w:val="center"/>
          </w:tcPr>
          <w:p w14:paraId="42F30076" w14:textId="77777777" w:rsidR="00C766EC" w:rsidRPr="00C766EC" w:rsidRDefault="00C766EC" w:rsidP="00C766EC">
            <w:pPr>
              <w:jc w:val="center"/>
              <w:rPr>
                <w:b/>
                <w:bCs/>
                <w:sz w:val="20"/>
                <w:szCs w:val="20"/>
              </w:rPr>
            </w:pPr>
            <w:r w:rsidRPr="00C766EC">
              <w:rPr>
                <w:b/>
                <w:bCs/>
                <w:sz w:val="20"/>
                <w:szCs w:val="20"/>
              </w:rPr>
              <w:t>22</w:t>
            </w:r>
          </w:p>
        </w:tc>
        <w:tc>
          <w:tcPr>
            <w:tcW w:w="3260" w:type="dxa"/>
            <w:vAlign w:val="center"/>
          </w:tcPr>
          <w:p w14:paraId="7F659285" w14:textId="77777777" w:rsidR="00C766EC" w:rsidRPr="00C766EC" w:rsidRDefault="00C766EC" w:rsidP="00C766EC">
            <w:pPr>
              <w:rPr>
                <w:sz w:val="20"/>
                <w:szCs w:val="20"/>
              </w:rPr>
            </w:pPr>
            <w:r w:rsidRPr="00C766EC">
              <w:rPr>
                <w:b/>
                <w:bCs/>
                <w:sz w:val="20"/>
                <w:szCs w:val="20"/>
              </w:rPr>
              <w:t>Срок действия заявки на участие в открытом запросе предложений</w:t>
            </w:r>
            <w:r w:rsidRPr="00C766EC">
              <w:rPr>
                <w:sz w:val="20"/>
                <w:szCs w:val="20"/>
              </w:rPr>
              <w:t>:</w:t>
            </w:r>
          </w:p>
        </w:tc>
        <w:tc>
          <w:tcPr>
            <w:tcW w:w="6379" w:type="dxa"/>
            <w:vAlign w:val="center"/>
          </w:tcPr>
          <w:p w14:paraId="76B2E87B" w14:textId="77777777" w:rsidR="00C766EC" w:rsidRPr="00C766EC" w:rsidRDefault="00C766EC" w:rsidP="00C766EC">
            <w:pPr>
              <w:rPr>
                <w:sz w:val="20"/>
                <w:szCs w:val="20"/>
              </w:rPr>
            </w:pPr>
            <w:r w:rsidRPr="00C766EC">
              <w:rPr>
                <w:sz w:val="20"/>
                <w:szCs w:val="20"/>
              </w:rPr>
              <w:t>В течение срока проведения процедуры открытого запроса предложений и до завершения указанной процедуры.</w:t>
            </w:r>
          </w:p>
        </w:tc>
      </w:tr>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4E366838" w14:textId="31E9137A" w:rsidR="00FD405D" w:rsidRDefault="00FD405D" w:rsidP="00BD0C75">
      <w:pPr>
        <w:widowControl w:val="0"/>
        <w:shd w:val="clear" w:color="auto" w:fill="FFFFFF"/>
        <w:ind w:left="3544" w:hanging="4"/>
        <w:jc w:val="both"/>
        <w:rPr>
          <w:sz w:val="20"/>
          <w:szCs w:val="20"/>
        </w:rPr>
      </w:pPr>
    </w:p>
    <w:p w14:paraId="559CFA06" w14:textId="0FFA2873" w:rsidR="00B34B62" w:rsidRDefault="00B34B62" w:rsidP="00BD0C75">
      <w:pPr>
        <w:widowControl w:val="0"/>
        <w:shd w:val="clear" w:color="auto" w:fill="FFFFFF"/>
        <w:ind w:left="3544" w:hanging="4"/>
        <w:jc w:val="both"/>
        <w:rPr>
          <w:sz w:val="20"/>
          <w:szCs w:val="20"/>
        </w:rPr>
      </w:pPr>
    </w:p>
    <w:p w14:paraId="0AEE6EA4" w14:textId="78173928" w:rsidR="00B34B62" w:rsidRDefault="00B34B62" w:rsidP="00BD0C75">
      <w:pPr>
        <w:widowControl w:val="0"/>
        <w:shd w:val="clear" w:color="auto" w:fill="FFFFFF"/>
        <w:ind w:left="3544" w:hanging="4"/>
        <w:jc w:val="both"/>
        <w:rPr>
          <w:sz w:val="20"/>
          <w:szCs w:val="20"/>
        </w:rPr>
      </w:pPr>
    </w:p>
    <w:p w14:paraId="2DF89A7C" w14:textId="354B50B4" w:rsidR="00B34B62" w:rsidRDefault="00B34B62" w:rsidP="00BD0C75">
      <w:pPr>
        <w:widowControl w:val="0"/>
        <w:shd w:val="clear" w:color="auto" w:fill="FFFFFF"/>
        <w:ind w:left="3544" w:hanging="4"/>
        <w:jc w:val="both"/>
        <w:rPr>
          <w:sz w:val="20"/>
          <w:szCs w:val="20"/>
        </w:rPr>
      </w:pPr>
    </w:p>
    <w:p w14:paraId="2563D213" w14:textId="017EDDBA" w:rsidR="00B34B62" w:rsidRDefault="00B34B62" w:rsidP="00BD0C75">
      <w:pPr>
        <w:widowControl w:val="0"/>
        <w:shd w:val="clear" w:color="auto" w:fill="FFFFFF"/>
        <w:ind w:left="3544" w:hanging="4"/>
        <w:jc w:val="both"/>
        <w:rPr>
          <w:sz w:val="20"/>
          <w:szCs w:val="20"/>
        </w:rPr>
      </w:pPr>
    </w:p>
    <w:p w14:paraId="7B0CCC3C" w14:textId="35040552" w:rsidR="00B34B62" w:rsidRDefault="00B34B62" w:rsidP="00BD0C75">
      <w:pPr>
        <w:widowControl w:val="0"/>
        <w:shd w:val="clear" w:color="auto" w:fill="FFFFFF"/>
        <w:ind w:left="3544" w:hanging="4"/>
        <w:jc w:val="both"/>
        <w:rPr>
          <w:sz w:val="20"/>
          <w:szCs w:val="20"/>
        </w:rPr>
      </w:pPr>
    </w:p>
    <w:p w14:paraId="764CF2FA" w14:textId="01125902" w:rsidR="00B34B62" w:rsidRDefault="00B34B62" w:rsidP="00BD0C75">
      <w:pPr>
        <w:widowControl w:val="0"/>
        <w:shd w:val="clear" w:color="auto" w:fill="FFFFFF"/>
        <w:ind w:left="3544" w:hanging="4"/>
        <w:jc w:val="both"/>
        <w:rPr>
          <w:sz w:val="20"/>
          <w:szCs w:val="20"/>
        </w:rPr>
      </w:pPr>
    </w:p>
    <w:p w14:paraId="37ED62B1" w14:textId="28EFE649" w:rsidR="00B34B62" w:rsidRDefault="00B34B62" w:rsidP="00BD0C75">
      <w:pPr>
        <w:widowControl w:val="0"/>
        <w:shd w:val="clear" w:color="auto" w:fill="FFFFFF"/>
        <w:ind w:left="3544" w:hanging="4"/>
        <w:jc w:val="both"/>
        <w:rPr>
          <w:sz w:val="20"/>
          <w:szCs w:val="20"/>
        </w:rPr>
      </w:pPr>
    </w:p>
    <w:p w14:paraId="1662567D" w14:textId="559CB653" w:rsidR="00B34B62" w:rsidRDefault="00B34B62" w:rsidP="00BD0C75">
      <w:pPr>
        <w:widowControl w:val="0"/>
        <w:shd w:val="clear" w:color="auto" w:fill="FFFFFF"/>
        <w:ind w:left="3544" w:hanging="4"/>
        <w:jc w:val="both"/>
        <w:rPr>
          <w:sz w:val="20"/>
          <w:szCs w:val="20"/>
        </w:rPr>
      </w:pPr>
    </w:p>
    <w:p w14:paraId="780B81D7" w14:textId="6C810053" w:rsidR="00B34B62" w:rsidRDefault="00B34B62" w:rsidP="00BD0C75">
      <w:pPr>
        <w:widowControl w:val="0"/>
        <w:shd w:val="clear" w:color="auto" w:fill="FFFFFF"/>
        <w:ind w:left="3544" w:hanging="4"/>
        <w:jc w:val="both"/>
        <w:rPr>
          <w:sz w:val="20"/>
          <w:szCs w:val="20"/>
        </w:rPr>
      </w:pPr>
    </w:p>
    <w:p w14:paraId="2BF66DA9" w14:textId="27D9A977" w:rsidR="00B34B62" w:rsidRDefault="00B34B62" w:rsidP="00BD0C75">
      <w:pPr>
        <w:widowControl w:val="0"/>
        <w:shd w:val="clear" w:color="auto" w:fill="FFFFFF"/>
        <w:ind w:left="3544" w:hanging="4"/>
        <w:jc w:val="both"/>
        <w:rPr>
          <w:sz w:val="20"/>
          <w:szCs w:val="20"/>
        </w:rPr>
      </w:pPr>
    </w:p>
    <w:p w14:paraId="6446EF21" w14:textId="1050A7F9" w:rsidR="00B34B62" w:rsidRDefault="00B34B62" w:rsidP="00BD0C75">
      <w:pPr>
        <w:widowControl w:val="0"/>
        <w:shd w:val="clear" w:color="auto" w:fill="FFFFFF"/>
        <w:ind w:left="3544" w:hanging="4"/>
        <w:jc w:val="both"/>
        <w:rPr>
          <w:sz w:val="20"/>
          <w:szCs w:val="20"/>
        </w:rPr>
      </w:pPr>
    </w:p>
    <w:p w14:paraId="0148ACEA" w14:textId="5C1E3BFD" w:rsidR="00B34B62" w:rsidRDefault="00B34B62" w:rsidP="00BD0C75">
      <w:pPr>
        <w:widowControl w:val="0"/>
        <w:shd w:val="clear" w:color="auto" w:fill="FFFFFF"/>
        <w:ind w:left="3544" w:hanging="4"/>
        <w:jc w:val="both"/>
        <w:rPr>
          <w:sz w:val="20"/>
          <w:szCs w:val="20"/>
        </w:rPr>
      </w:pPr>
    </w:p>
    <w:p w14:paraId="0EF02E7C" w14:textId="2F33F442" w:rsidR="00B34B62" w:rsidRDefault="00B34B62" w:rsidP="00BD0C75">
      <w:pPr>
        <w:widowControl w:val="0"/>
        <w:shd w:val="clear" w:color="auto" w:fill="FFFFFF"/>
        <w:ind w:left="3544" w:hanging="4"/>
        <w:jc w:val="both"/>
        <w:rPr>
          <w:sz w:val="20"/>
          <w:szCs w:val="20"/>
        </w:rPr>
      </w:pPr>
    </w:p>
    <w:p w14:paraId="2DA4F871" w14:textId="77777777" w:rsidR="00B34B62" w:rsidRDefault="00B34B62" w:rsidP="00BD0C75">
      <w:pPr>
        <w:widowControl w:val="0"/>
        <w:shd w:val="clear" w:color="auto" w:fill="FFFFFF"/>
        <w:ind w:left="3544" w:hanging="4"/>
        <w:jc w:val="both"/>
        <w:rPr>
          <w:sz w:val="20"/>
          <w:szCs w:val="20"/>
        </w:rPr>
      </w:pPr>
    </w:p>
    <w:p w14:paraId="431D861E" w14:textId="5EAF0670" w:rsidR="00FD405D" w:rsidRDefault="00FD405D" w:rsidP="00BD0C75">
      <w:pPr>
        <w:widowControl w:val="0"/>
        <w:shd w:val="clear" w:color="auto" w:fill="FFFFFF"/>
        <w:ind w:left="3544" w:hanging="4"/>
        <w:jc w:val="both"/>
        <w:rPr>
          <w:sz w:val="20"/>
          <w:szCs w:val="20"/>
        </w:rPr>
      </w:pPr>
    </w:p>
    <w:p w14:paraId="7B96D2D9" w14:textId="6423B8B4" w:rsidR="00FD405D" w:rsidRDefault="00FD405D" w:rsidP="00BD0C75">
      <w:pPr>
        <w:widowControl w:val="0"/>
        <w:shd w:val="clear" w:color="auto" w:fill="FFFFFF"/>
        <w:ind w:left="3544" w:hanging="4"/>
        <w:jc w:val="both"/>
        <w:rPr>
          <w:sz w:val="20"/>
          <w:szCs w:val="20"/>
        </w:rPr>
      </w:pPr>
    </w:p>
    <w:p w14:paraId="4971C48E" w14:textId="05F37746" w:rsidR="00FD405D" w:rsidRDefault="00FD405D" w:rsidP="00BD0C75">
      <w:pPr>
        <w:widowControl w:val="0"/>
        <w:shd w:val="clear" w:color="auto" w:fill="FFFFFF"/>
        <w:ind w:left="3544" w:hanging="4"/>
        <w:jc w:val="both"/>
        <w:rPr>
          <w:sz w:val="20"/>
          <w:szCs w:val="20"/>
        </w:rPr>
      </w:pPr>
    </w:p>
    <w:p w14:paraId="6833677C" w14:textId="454D633C" w:rsidR="001B2E1F" w:rsidRDefault="001B2E1F" w:rsidP="00BD0C75">
      <w:pPr>
        <w:widowControl w:val="0"/>
        <w:shd w:val="clear" w:color="auto" w:fill="FFFFFF"/>
        <w:ind w:left="3544" w:hanging="4"/>
        <w:jc w:val="both"/>
        <w:rPr>
          <w:sz w:val="20"/>
          <w:szCs w:val="20"/>
        </w:rPr>
      </w:pPr>
    </w:p>
    <w:p w14:paraId="44E4DA79" w14:textId="1A9E4075" w:rsidR="00C766EC" w:rsidRDefault="00C766EC" w:rsidP="00BD0C75">
      <w:pPr>
        <w:widowControl w:val="0"/>
        <w:shd w:val="clear" w:color="auto" w:fill="FFFFFF"/>
        <w:ind w:left="3544" w:hanging="4"/>
        <w:jc w:val="both"/>
        <w:rPr>
          <w:sz w:val="20"/>
          <w:szCs w:val="20"/>
        </w:rPr>
      </w:pPr>
    </w:p>
    <w:p w14:paraId="03901E84" w14:textId="4AEF7163" w:rsidR="00C766EC" w:rsidRDefault="00C766EC" w:rsidP="00BD0C75">
      <w:pPr>
        <w:widowControl w:val="0"/>
        <w:shd w:val="clear" w:color="auto" w:fill="FFFFFF"/>
        <w:ind w:left="3544" w:hanging="4"/>
        <w:jc w:val="both"/>
        <w:rPr>
          <w:sz w:val="20"/>
          <w:szCs w:val="20"/>
        </w:rPr>
      </w:pPr>
    </w:p>
    <w:p w14:paraId="5EDDCF16" w14:textId="77777777" w:rsidR="00C766EC" w:rsidRDefault="00C766EC" w:rsidP="00BD0C75">
      <w:pPr>
        <w:widowControl w:val="0"/>
        <w:shd w:val="clear" w:color="auto" w:fill="FFFFFF"/>
        <w:ind w:left="3544" w:hanging="4"/>
        <w:jc w:val="both"/>
        <w:rPr>
          <w:sz w:val="20"/>
          <w:szCs w:val="20"/>
        </w:rPr>
      </w:pPr>
    </w:p>
    <w:p w14:paraId="6C7B5C3D" w14:textId="538E9049" w:rsidR="00FD405D" w:rsidRDefault="00FD405D" w:rsidP="00BD0C75">
      <w:pPr>
        <w:widowControl w:val="0"/>
        <w:shd w:val="clear" w:color="auto" w:fill="FFFFFF"/>
        <w:ind w:left="3544" w:hanging="4"/>
        <w:jc w:val="both"/>
        <w:rPr>
          <w:sz w:val="20"/>
          <w:szCs w:val="20"/>
        </w:rPr>
      </w:pPr>
    </w:p>
    <w:p w14:paraId="1F4231BD" w14:textId="497AE4BE" w:rsidR="00FD405D" w:rsidRDefault="00FD405D" w:rsidP="00BD0C75">
      <w:pPr>
        <w:widowControl w:val="0"/>
        <w:shd w:val="clear" w:color="auto" w:fill="FFFFFF"/>
        <w:ind w:left="3544" w:hanging="4"/>
        <w:jc w:val="both"/>
        <w:rPr>
          <w:sz w:val="20"/>
          <w:szCs w:val="20"/>
        </w:rPr>
      </w:pPr>
    </w:p>
    <w:p w14:paraId="48E57E8D" w14:textId="4F36B2D2" w:rsidR="00DF52A4" w:rsidRDefault="00DF52A4" w:rsidP="00554F9E">
      <w:pPr>
        <w:ind w:left="2835"/>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r w:rsidR="00DA4ED8" w:rsidRPr="00DA4ED8">
        <w:rPr>
          <w:b/>
          <w:i/>
          <w:sz w:val="20"/>
          <w:szCs w:val="20"/>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00DA4ED8" w:rsidRPr="00DA4ED8">
        <w:rPr>
          <w:b/>
          <w:i/>
          <w:sz w:val="20"/>
          <w:szCs w:val="20"/>
        </w:rPr>
        <w:t>»</w:t>
      </w:r>
    </w:p>
    <w:p w14:paraId="780EADF6" w14:textId="77777777" w:rsidR="00CA258B" w:rsidRPr="0050729E" w:rsidRDefault="00CA258B" w:rsidP="0050729E">
      <w:pPr>
        <w:jc w:val="center"/>
        <w:rPr>
          <w:b/>
          <w:i/>
          <w:sz w:val="20"/>
          <w:szCs w:val="20"/>
        </w:rPr>
      </w:pPr>
    </w:p>
    <w:p w14:paraId="2628A755" w14:textId="77777777" w:rsidR="00D76060" w:rsidRPr="00DA4ED8" w:rsidRDefault="00D76060" w:rsidP="00DA4ED8">
      <w:pPr>
        <w:jc w:val="center"/>
        <w:rPr>
          <w:b/>
          <w:iCs/>
          <w:sz w:val="20"/>
          <w:szCs w:val="20"/>
        </w:rPr>
      </w:pPr>
    </w:p>
    <w:p w14:paraId="5D1B0260" w14:textId="77777777" w:rsidR="00DA4ED8" w:rsidRPr="00DA4ED8" w:rsidRDefault="00DA4ED8" w:rsidP="00DA4ED8">
      <w:pPr>
        <w:jc w:val="center"/>
        <w:rPr>
          <w:b/>
          <w:iCs/>
          <w:sz w:val="20"/>
          <w:szCs w:val="20"/>
        </w:rPr>
      </w:pPr>
      <w:r w:rsidRPr="00DA4ED8">
        <w:rPr>
          <w:b/>
          <w:iCs/>
          <w:sz w:val="20"/>
          <w:szCs w:val="20"/>
        </w:rPr>
        <w:t>ЗАДАНИЕ</w:t>
      </w:r>
    </w:p>
    <w:p w14:paraId="72A37D04" w14:textId="77777777" w:rsidR="00B34B62" w:rsidRPr="00B34B62" w:rsidRDefault="00B34B62" w:rsidP="00B34B62">
      <w:pPr>
        <w:jc w:val="center"/>
        <w:rPr>
          <w:b/>
          <w:iCs/>
          <w:sz w:val="20"/>
          <w:szCs w:val="20"/>
        </w:rPr>
      </w:pPr>
      <w:r w:rsidRPr="00B34B62">
        <w:rPr>
          <w:b/>
          <w:iCs/>
          <w:sz w:val="20"/>
          <w:szCs w:val="20"/>
        </w:rPr>
        <w:t>на разработку документации по планировке территории (в составе проекта планировки территории и проекта межевания территории) в планируемых границах искусственно созданного земельного участка</w:t>
      </w:r>
    </w:p>
    <w:p w14:paraId="04FFF074" w14:textId="77777777" w:rsidR="00B34B62" w:rsidRPr="00B34B62" w:rsidRDefault="00B34B62" w:rsidP="00B34B62">
      <w:pPr>
        <w:jc w:val="center"/>
        <w:rPr>
          <w:b/>
          <w:iCs/>
          <w:sz w:val="20"/>
          <w:szCs w:val="20"/>
        </w:rPr>
      </w:pPr>
      <w:r w:rsidRPr="00B34B62">
        <w:rPr>
          <w:b/>
          <w:iCs/>
          <w:sz w:val="20"/>
          <w:szCs w:val="20"/>
        </w:rPr>
        <w:t xml:space="preserve">в рамках разработки проектной документации по объекту: </w:t>
      </w:r>
    </w:p>
    <w:p w14:paraId="1701CCFF" w14:textId="69B83821" w:rsidR="0050729E" w:rsidRDefault="00B34B62" w:rsidP="00B34B62">
      <w:pPr>
        <w:jc w:val="center"/>
        <w:rPr>
          <w:b/>
          <w:iCs/>
          <w:sz w:val="20"/>
          <w:szCs w:val="20"/>
        </w:rPr>
      </w:pPr>
      <w:r w:rsidRPr="00B34B62">
        <w:rPr>
          <w:b/>
          <w:iCs/>
          <w:sz w:val="20"/>
          <w:szCs w:val="20"/>
        </w:rPr>
        <w:t>«Рефрижераторный морской терминал для рыбопромышленных компаний «Ударник</w:t>
      </w:r>
      <w:r w:rsidR="00DA4ED8" w:rsidRPr="00DA4ED8">
        <w:rPr>
          <w:b/>
          <w:iCs/>
          <w:sz w:val="20"/>
          <w:szCs w:val="20"/>
        </w:rPr>
        <w:t>»</w:t>
      </w:r>
    </w:p>
    <w:tbl>
      <w:tblPr>
        <w:tblW w:w="10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0"/>
        <w:gridCol w:w="7248"/>
      </w:tblGrid>
      <w:tr w:rsidR="00D35EAC" w:rsidRPr="00D35EAC" w14:paraId="4F6A8CE8" w14:textId="77777777" w:rsidTr="00AB18BE">
        <w:trPr>
          <w:jc w:val="center"/>
        </w:trPr>
        <w:tc>
          <w:tcPr>
            <w:tcW w:w="567" w:type="dxa"/>
            <w:shd w:val="clear" w:color="auto" w:fill="auto"/>
          </w:tcPr>
          <w:p w14:paraId="4B445765" w14:textId="77777777" w:rsidR="00D35EAC" w:rsidRPr="00D35EAC" w:rsidRDefault="00D35EAC" w:rsidP="00D35EAC">
            <w:pPr>
              <w:suppressAutoHyphens/>
              <w:jc w:val="center"/>
              <w:rPr>
                <w:b/>
                <w:color w:val="000000" w:themeColor="text1"/>
                <w:sz w:val="20"/>
                <w:szCs w:val="20"/>
              </w:rPr>
            </w:pPr>
            <w:r w:rsidRPr="00D35EAC">
              <w:rPr>
                <w:b/>
                <w:color w:val="000000" w:themeColor="text1"/>
                <w:sz w:val="20"/>
                <w:szCs w:val="20"/>
              </w:rPr>
              <w:t>№ п/п</w:t>
            </w:r>
          </w:p>
        </w:tc>
        <w:tc>
          <w:tcPr>
            <w:tcW w:w="2690" w:type="dxa"/>
            <w:shd w:val="clear" w:color="auto" w:fill="auto"/>
          </w:tcPr>
          <w:p w14:paraId="17D998BB" w14:textId="77777777" w:rsidR="00D35EAC" w:rsidRPr="00D35EAC" w:rsidRDefault="00D35EAC" w:rsidP="00D35EAC">
            <w:pPr>
              <w:suppressAutoHyphens/>
              <w:jc w:val="center"/>
              <w:rPr>
                <w:b/>
                <w:color w:val="000000" w:themeColor="text1"/>
                <w:sz w:val="20"/>
                <w:szCs w:val="20"/>
              </w:rPr>
            </w:pPr>
            <w:r w:rsidRPr="00D35EAC">
              <w:rPr>
                <w:b/>
                <w:color w:val="000000" w:themeColor="text1"/>
                <w:sz w:val="20"/>
                <w:szCs w:val="20"/>
              </w:rPr>
              <w:t>Перечень основных данных и требований</w:t>
            </w:r>
          </w:p>
        </w:tc>
        <w:tc>
          <w:tcPr>
            <w:tcW w:w="7248" w:type="dxa"/>
            <w:shd w:val="clear" w:color="auto" w:fill="auto"/>
          </w:tcPr>
          <w:p w14:paraId="11C50C03" w14:textId="77777777" w:rsidR="00D35EAC" w:rsidRPr="00D35EAC" w:rsidRDefault="00D35EAC" w:rsidP="00D35EAC">
            <w:pPr>
              <w:suppressAutoHyphens/>
              <w:jc w:val="center"/>
              <w:rPr>
                <w:b/>
                <w:color w:val="000000" w:themeColor="text1"/>
                <w:sz w:val="20"/>
                <w:szCs w:val="20"/>
              </w:rPr>
            </w:pPr>
            <w:r w:rsidRPr="00D35EAC">
              <w:rPr>
                <w:b/>
                <w:color w:val="000000" w:themeColor="text1"/>
                <w:sz w:val="20"/>
                <w:szCs w:val="20"/>
              </w:rPr>
              <w:t>Содержание основных данных и требований</w:t>
            </w:r>
          </w:p>
        </w:tc>
      </w:tr>
      <w:tr w:rsidR="00D35EAC" w:rsidRPr="00D35EAC" w14:paraId="16255700" w14:textId="77777777" w:rsidTr="00AB18BE">
        <w:trPr>
          <w:jc w:val="center"/>
        </w:trPr>
        <w:tc>
          <w:tcPr>
            <w:tcW w:w="567" w:type="dxa"/>
            <w:shd w:val="clear" w:color="auto" w:fill="auto"/>
          </w:tcPr>
          <w:p w14:paraId="45AC7480"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03FE32A3" w14:textId="77777777" w:rsidR="00D35EAC" w:rsidRPr="00D35EAC" w:rsidRDefault="00D35EAC" w:rsidP="00D35EAC">
            <w:pPr>
              <w:keepNext/>
              <w:suppressAutoHyphens/>
              <w:spacing w:before="60" w:after="60"/>
              <w:outlineLvl w:val="0"/>
              <w:rPr>
                <w:snapToGrid w:val="0"/>
                <w:sz w:val="20"/>
                <w:szCs w:val="20"/>
              </w:rPr>
            </w:pPr>
            <w:r w:rsidRPr="00D35EAC">
              <w:rPr>
                <w:snapToGrid w:val="0"/>
                <w:sz w:val="20"/>
                <w:szCs w:val="20"/>
              </w:rPr>
              <w:t>Основание для проектирования</w:t>
            </w:r>
          </w:p>
        </w:tc>
        <w:tc>
          <w:tcPr>
            <w:tcW w:w="7248" w:type="dxa"/>
            <w:shd w:val="clear" w:color="auto" w:fill="auto"/>
          </w:tcPr>
          <w:p w14:paraId="49E94C6A" w14:textId="77777777" w:rsidR="00D35EAC" w:rsidRPr="00D35EAC" w:rsidRDefault="00D35EAC" w:rsidP="00D35EAC">
            <w:pPr>
              <w:widowControl w:val="0"/>
              <w:suppressAutoHyphens/>
              <w:jc w:val="both"/>
              <w:rPr>
                <w:sz w:val="20"/>
                <w:szCs w:val="20"/>
              </w:rPr>
            </w:pPr>
            <w:r w:rsidRPr="00D35EAC">
              <w:rPr>
                <w:color w:val="000000"/>
                <w:sz w:val="20"/>
                <w:szCs w:val="20"/>
              </w:rPr>
              <w:t>Договор, заключенный между Заказчиком и Подрядчиком.</w:t>
            </w:r>
          </w:p>
        </w:tc>
      </w:tr>
      <w:tr w:rsidR="00D35EAC" w:rsidRPr="00D35EAC" w14:paraId="53AE19B7" w14:textId="77777777" w:rsidTr="00AB18BE">
        <w:trPr>
          <w:jc w:val="center"/>
        </w:trPr>
        <w:tc>
          <w:tcPr>
            <w:tcW w:w="567" w:type="dxa"/>
            <w:shd w:val="clear" w:color="auto" w:fill="auto"/>
          </w:tcPr>
          <w:p w14:paraId="31876255"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31D42DB9" w14:textId="77777777" w:rsidR="00D35EAC" w:rsidRPr="00D35EAC" w:rsidRDefault="00D35EAC" w:rsidP="00D35EAC">
            <w:pPr>
              <w:keepNext/>
              <w:suppressAutoHyphens/>
              <w:spacing w:before="60" w:after="60"/>
              <w:outlineLvl w:val="0"/>
              <w:rPr>
                <w:snapToGrid w:val="0"/>
                <w:sz w:val="20"/>
                <w:szCs w:val="20"/>
              </w:rPr>
            </w:pPr>
            <w:r w:rsidRPr="00D35EAC">
              <w:rPr>
                <w:snapToGrid w:val="0"/>
                <w:sz w:val="20"/>
                <w:szCs w:val="20"/>
              </w:rPr>
              <w:t>Генеральный заказчик</w:t>
            </w:r>
          </w:p>
        </w:tc>
        <w:tc>
          <w:tcPr>
            <w:tcW w:w="7248" w:type="dxa"/>
            <w:shd w:val="clear" w:color="auto" w:fill="auto"/>
          </w:tcPr>
          <w:p w14:paraId="33EAD9B1" w14:textId="77777777" w:rsidR="00D35EAC" w:rsidRPr="00D35EAC" w:rsidRDefault="00D35EAC" w:rsidP="00D35EAC">
            <w:pPr>
              <w:widowControl w:val="0"/>
              <w:suppressAutoHyphens/>
              <w:jc w:val="both"/>
              <w:rPr>
                <w:snapToGrid w:val="0"/>
                <w:color w:val="000000"/>
                <w:sz w:val="20"/>
                <w:szCs w:val="20"/>
              </w:rPr>
            </w:pPr>
            <w:r w:rsidRPr="00D35EAC">
              <w:rPr>
                <w:sz w:val="20"/>
                <w:szCs w:val="20"/>
              </w:rPr>
              <w:t>ООО «Терминал «Ударник».</w:t>
            </w:r>
          </w:p>
        </w:tc>
      </w:tr>
      <w:tr w:rsidR="00D35EAC" w:rsidRPr="00D35EAC" w14:paraId="7F376B80" w14:textId="77777777" w:rsidTr="00AB18BE">
        <w:trPr>
          <w:jc w:val="center"/>
        </w:trPr>
        <w:tc>
          <w:tcPr>
            <w:tcW w:w="567" w:type="dxa"/>
            <w:shd w:val="clear" w:color="auto" w:fill="auto"/>
          </w:tcPr>
          <w:p w14:paraId="591D6715"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58087628" w14:textId="77777777" w:rsidR="00D35EAC" w:rsidRPr="00D35EAC" w:rsidRDefault="00D35EAC" w:rsidP="00D35EAC">
            <w:pPr>
              <w:suppressAutoHyphens/>
              <w:spacing w:after="200"/>
              <w:rPr>
                <w:sz w:val="20"/>
                <w:szCs w:val="20"/>
              </w:rPr>
            </w:pPr>
            <w:r w:rsidRPr="00D35EAC">
              <w:rPr>
                <w:sz w:val="20"/>
                <w:szCs w:val="20"/>
              </w:rPr>
              <w:t>Заказчик</w:t>
            </w:r>
          </w:p>
        </w:tc>
        <w:tc>
          <w:tcPr>
            <w:tcW w:w="7248" w:type="dxa"/>
            <w:shd w:val="clear" w:color="auto" w:fill="auto"/>
          </w:tcPr>
          <w:p w14:paraId="57A9BB17" w14:textId="77777777" w:rsidR="00D35EAC" w:rsidRPr="00D35EAC" w:rsidRDefault="00D35EAC" w:rsidP="00D35EAC">
            <w:pPr>
              <w:suppressAutoHyphens/>
              <w:overflowPunct w:val="0"/>
              <w:autoSpaceDE w:val="0"/>
              <w:autoSpaceDN w:val="0"/>
              <w:adjustRightInd w:val="0"/>
              <w:ind w:left="52"/>
              <w:jc w:val="both"/>
              <w:textAlignment w:val="baseline"/>
              <w:rPr>
                <w:color w:val="000000"/>
                <w:sz w:val="20"/>
                <w:szCs w:val="20"/>
              </w:rPr>
            </w:pPr>
            <w:r w:rsidRPr="00D35EAC">
              <w:rPr>
                <w:color w:val="000000"/>
                <w:sz w:val="20"/>
                <w:szCs w:val="20"/>
              </w:rPr>
              <w:t>АО «ЛЕНМОРНИИПРОЕКТ»</w:t>
            </w:r>
          </w:p>
          <w:p w14:paraId="257B440A" w14:textId="77777777" w:rsidR="00D35EAC" w:rsidRPr="00D35EAC" w:rsidRDefault="00D35EAC" w:rsidP="00D35EAC">
            <w:pPr>
              <w:suppressAutoHyphens/>
              <w:overflowPunct w:val="0"/>
              <w:autoSpaceDE w:val="0"/>
              <w:autoSpaceDN w:val="0"/>
              <w:adjustRightInd w:val="0"/>
              <w:ind w:left="52"/>
              <w:jc w:val="both"/>
              <w:textAlignment w:val="baseline"/>
              <w:rPr>
                <w:color w:val="000000"/>
                <w:sz w:val="20"/>
                <w:szCs w:val="20"/>
              </w:rPr>
            </w:pPr>
            <w:r w:rsidRPr="00D35EAC">
              <w:rPr>
                <w:color w:val="000000"/>
                <w:sz w:val="20"/>
                <w:szCs w:val="20"/>
              </w:rPr>
              <w:t xml:space="preserve">198035 Санкт-Петербург, Межевой канал, дом 3, корпус 2, </w:t>
            </w:r>
          </w:p>
          <w:p w14:paraId="04EDEF94" w14:textId="77777777" w:rsidR="00D35EAC" w:rsidRPr="00D35EAC" w:rsidRDefault="00D35EAC" w:rsidP="00D35EAC">
            <w:pPr>
              <w:suppressAutoHyphens/>
              <w:overflowPunct w:val="0"/>
              <w:autoSpaceDE w:val="0"/>
              <w:autoSpaceDN w:val="0"/>
              <w:adjustRightInd w:val="0"/>
              <w:ind w:left="52"/>
              <w:jc w:val="both"/>
              <w:textAlignment w:val="baseline"/>
              <w:rPr>
                <w:color w:val="000000"/>
                <w:sz w:val="20"/>
                <w:szCs w:val="20"/>
              </w:rPr>
            </w:pPr>
            <w:r w:rsidRPr="00D35EAC">
              <w:rPr>
                <w:color w:val="000000"/>
                <w:sz w:val="20"/>
                <w:szCs w:val="20"/>
              </w:rPr>
              <w:t xml:space="preserve">Телефон (812) 680-07-00, </w:t>
            </w:r>
          </w:p>
          <w:p w14:paraId="370CC03B" w14:textId="77777777" w:rsidR="00D35EAC" w:rsidRPr="00D35EAC" w:rsidRDefault="00D35EAC" w:rsidP="00D35EAC">
            <w:pPr>
              <w:suppressAutoHyphens/>
              <w:overflowPunct w:val="0"/>
              <w:autoSpaceDE w:val="0"/>
              <w:autoSpaceDN w:val="0"/>
              <w:adjustRightInd w:val="0"/>
              <w:ind w:left="52"/>
              <w:jc w:val="both"/>
              <w:textAlignment w:val="baseline"/>
              <w:rPr>
                <w:color w:val="000000"/>
                <w:sz w:val="20"/>
                <w:szCs w:val="20"/>
              </w:rPr>
            </w:pPr>
            <w:r w:rsidRPr="00D35EAC">
              <w:rPr>
                <w:color w:val="000000"/>
                <w:sz w:val="20"/>
                <w:szCs w:val="20"/>
              </w:rPr>
              <w:t xml:space="preserve"> </w:t>
            </w:r>
            <w:r w:rsidRPr="00D35EAC">
              <w:rPr>
                <w:color w:val="000000"/>
                <w:sz w:val="20"/>
                <w:szCs w:val="20"/>
                <w:lang w:val="en-US"/>
              </w:rPr>
              <w:t>E</w:t>
            </w:r>
            <w:r w:rsidRPr="00D35EAC">
              <w:rPr>
                <w:color w:val="000000"/>
                <w:sz w:val="20"/>
                <w:szCs w:val="20"/>
              </w:rPr>
              <w:t>-</w:t>
            </w:r>
            <w:r w:rsidRPr="00D35EAC">
              <w:rPr>
                <w:color w:val="000000"/>
                <w:sz w:val="20"/>
                <w:szCs w:val="20"/>
                <w:lang w:val="en-US"/>
              </w:rPr>
              <w:t>mail</w:t>
            </w:r>
            <w:r w:rsidRPr="00D35EAC">
              <w:rPr>
                <w:color w:val="000000"/>
                <w:sz w:val="20"/>
                <w:szCs w:val="20"/>
              </w:rPr>
              <w:t xml:space="preserve">: </w:t>
            </w:r>
            <w:proofErr w:type="spellStart"/>
            <w:r w:rsidRPr="00D35EAC">
              <w:rPr>
                <w:color w:val="000000"/>
                <w:sz w:val="20"/>
                <w:szCs w:val="20"/>
                <w:lang w:val="en-US"/>
              </w:rPr>
              <w:t>lenmor</w:t>
            </w:r>
            <w:proofErr w:type="spellEnd"/>
            <w:r w:rsidRPr="00D35EAC">
              <w:rPr>
                <w:color w:val="000000"/>
                <w:sz w:val="20"/>
                <w:szCs w:val="20"/>
              </w:rPr>
              <w:t>@</w:t>
            </w:r>
            <w:proofErr w:type="spellStart"/>
            <w:r w:rsidRPr="00D35EAC">
              <w:rPr>
                <w:color w:val="000000"/>
                <w:sz w:val="20"/>
                <w:szCs w:val="20"/>
                <w:lang w:val="en-US"/>
              </w:rPr>
              <w:t>lenmor</w:t>
            </w:r>
            <w:proofErr w:type="spellEnd"/>
            <w:r w:rsidRPr="00D35EAC">
              <w:rPr>
                <w:color w:val="000000"/>
                <w:sz w:val="20"/>
                <w:szCs w:val="20"/>
              </w:rPr>
              <w:t>.</w:t>
            </w:r>
            <w:proofErr w:type="spellStart"/>
            <w:r w:rsidRPr="00D35EAC">
              <w:rPr>
                <w:color w:val="000000"/>
                <w:sz w:val="20"/>
                <w:szCs w:val="20"/>
                <w:lang w:val="en-US"/>
              </w:rPr>
              <w:t>ru</w:t>
            </w:r>
            <w:proofErr w:type="spellEnd"/>
          </w:p>
        </w:tc>
      </w:tr>
      <w:tr w:rsidR="00D35EAC" w:rsidRPr="00D35EAC" w14:paraId="5AFD6B37" w14:textId="77777777" w:rsidTr="00AB18BE">
        <w:trPr>
          <w:jc w:val="center"/>
        </w:trPr>
        <w:tc>
          <w:tcPr>
            <w:tcW w:w="567" w:type="dxa"/>
            <w:shd w:val="clear" w:color="auto" w:fill="auto"/>
          </w:tcPr>
          <w:p w14:paraId="0C240610"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5D095154" w14:textId="77777777" w:rsidR="00D35EAC" w:rsidRPr="00D35EAC" w:rsidRDefault="00D35EAC" w:rsidP="00D35EAC">
            <w:pPr>
              <w:suppressAutoHyphens/>
              <w:rPr>
                <w:sz w:val="20"/>
                <w:szCs w:val="20"/>
              </w:rPr>
            </w:pPr>
            <w:r w:rsidRPr="00D35EAC">
              <w:rPr>
                <w:sz w:val="20"/>
                <w:szCs w:val="20"/>
              </w:rPr>
              <w:t>Наименование объекта</w:t>
            </w:r>
          </w:p>
          <w:p w14:paraId="4981E23A" w14:textId="77777777" w:rsidR="00D35EAC" w:rsidRPr="00D35EAC" w:rsidRDefault="00D35EAC" w:rsidP="00D35EAC">
            <w:pPr>
              <w:suppressAutoHyphens/>
              <w:rPr>
                <w:sz w:val="20"/>
                <w:szCs w:val="20"/>
              </w:rPr>
            </w:pPr>
            <w:r w:rsidRPr="00D35EAC">
              <w:rPr>
                <w:sz w:val="20"/>
                <w:szCs w:val="20"/>
              </w:rPr>
              <w:t>(Объект)</w:t>
            </w:r>
          </w:p>
        </w:tc>
        <w:tc>
          <w:tcPr>
            <w:tcW w:w="7248" w:type="dxa"/>
            <w:shd w:val="clear" w:color="auto" w:fill="auto"/>
            <w:vAlign w:val="center"/>
          </w:tcPr>
          <w:p w14:paraId="16D09554" w14:textId="77777777" w:rsidR="00D35EAC" w:rsidRPr="00D35EAC" w:rsidRDefault="00D35EAC" w:rsidP="00D35EAC">
            <w:pPr>
              <w:suppressAutoHyphens/>
              <w:overflowPunct w:val="0"/>
              <w:autoSpaceDE w:val="0"/>
              <w:autoSpaceDN w:val="0"/>
              <w:adjustRightInd w:val="0"/>
              <w:textAlignment w:val="baseline"/>
              <w:rPr>
                <w:color w:val="000000" w:themeColor="text1"/>
                <w:sz w:val="20"/>
                <w:szCs w:val="20"/>
              </w:rPr>
            </w:pPr>
            <w:r w:rsidRPr="00D35EAC">
              <w:rPr>
                <w:color w:val="000000" w:themeColor="text1"/>
                <w:sz w:val="20"/>
                <w:szCs w:val="20"/>
              </w:rPr>
              <w:t>«Рефрижераторный морской терминал для рыбопромышленных компаний «Ударник»</w:t>
            </w:r>
          </w:p>
        </w:tc>
      </w:tr>
      <w:tr w:rsidR="00D35EAC" w:rsidRPr="00D35EAC" w14:paraId="21E76040" w14:textId="77777777" w:rsidTr="00AB18BE">
        <w:trPr>
          <w:jc w:val="center"/>
        </w:trPr>
        <w:tc>
          <w:tcPr>
            <w:tcW w:w="567" w:type="dxa"/>
            <w:shd w:val="clear" w:color="auto" w:fill="auto"/>
          </w:tcPr>
          <w:p w14:paraId="4707038F"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732051F9" w14:textId="77777777" w:rsidR="00D35EAC" w:rsidRPr="00D35EAC" w:rsidRDefault="00D35EAC" w:rsidP="00D35EAC">
            <w:pPr>
              <w:suppressAutoHyphens/>
              <w:spacing w:after="200"/>
              <w:rPr>
                <w:sz w:val="20"/>
                <w:szCs w:val="20"/>
              </w:rPr>
            </w:pPr>
            <w:r w:rsidRPr="00D35EAC">
              <w:rPr>
                <w:color w:val="000000" w:themeColor="text1"/>
                <w:sz w:val="20"/>
                <w:szCs w:val="20"/>
              </w:rPr>
              <w:t>Месторасположение объекта</w:t>
            </w:r>
          </w:p>
        </w:tc>
        <w:tc>
          <w:tcPr>
            <w:tcW w:w="7248" w:type="dxa"/>
            <w:shd w:val="clear" w:color="auto" w:fill="auto"/>
          </w:tcPr>
          <w:p w14:paraId="39F5B32C" w14:textId="77777777" w:rsidR="00D35EAC" w:rsidRPr="00D35EAC" w:rsidRDefault="00D35EAC" w:rsidP="00D35EAC">
            <w:pPr>
              <w:widowControl w:val="0"/>
              <w:tabs>
                <w:tab w:val="num" w:pos="1352"/>
                <w:tab w:val="num" w:pos="6880"/>
              </w:tabs>
              <w:suppressAutoHyphens/>
              <w:jc w:val="both"/>
              <w:rPr>
                <w:color w:val="000000" w:themeColor="text1"/>
                <w:sz w:val="20"/>
                <w:szCs w:val="20"/>
              </w:rPr>
            </w:pPr>
            <w:r w:rsidRPr="00D35EAC">
              <w:rPr>
                <w:color w:val="000000" w:themeColor="text1"/>
                <w:sz w:val="20"/>
                <w:szCs w:val="20"/>
              </w:rPr>
              <w:t xml:space="preserve">Российская Федерация, Мурманская область, Кольский район, сельское поселение Междуречье, село </w:t>
            </w:r>
            <w:proofErr w:type="spellStart"/>
            <w:r w:rsidRPr="00D35EAC">
              <w:rPr>
                <w:color w:val="000000" w:themeColor="text1"/>
                <w:sz w:val="20"/>
                <w:szCs w:val="20"/>
              </w:rPr>
              <w:t>Минькино</w:t>
            </w:r>
            <w:proofErr w:type="spellEnd"/>
            <w:r w:rsidRPr="00D35EAC">
              <w:rPr>
                <w:color w:val="000000" w:themeColor="text1"/>
                <w:sz w:val="20"/>
                <w:szCs w:val="20"/>
              </w:rPr>
              <w:t>.</w:t>
            </w:r>
          </w:p>
        </w:tc>
      </w:tr>
      <w:tr w:rsidR="00D35EAC" w:rsidRPr="00D35EAC" w14:paraId="3DB6E6EE" w14:textId="77777777" w:rsidTr="00AB18BE">
        <w:trPr>
          <w:jc w:val="center"/>
        </w:trPr>
        <w:tc>
          <w:tcPr>
            <w:tcW w:w="567" w:type="dxa"/>
            <w:shd w:val="clear" w:color="auto" w:fill="auto"/>
          </w:tcPr>
          <w:p w14:paraId="446432BE"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52FB8567" w14:textId="77777777" w:rsidR="00D35EAC" w:rsidRPr="00D35EAC" w:rsidRDefault="00D35EAC" w:rsidP="00D35EAC">
            <w:pPr>
              <w:suppressAutoHyphens/>
              <w:spacing w:after="200"/>
              <w:rPr>
                <w:sz w:val="20"/>
                <w:szCs w:val="20"/>
              </w:rPr>
            </w:pPr>
            <w:r w:rsidRPr="00D35EAC">
              <w:rPr>
                <w:sz w:val="20"/>
                <w:szCs w:val="20"/>
              </w:rPr>
              <w:t>Вид строительства</w:t>
            </w:r>
          </w:p>
        </w:tc>
        <w:tc>
          <w:tcPr>
            <w:tcW w:w="7248" w:type="dxa"/>
            <w:shd w:val="clear" w:color="auto" w:fill="auto"/>
          </w:tcPr>
          <w:p w14:paraId="1639AD37" w14:textId="77777777" w:rsidR="00D35EAC" w:rsidRPr="00D35EAC" w:rsidRDefault="00D35EAC" w:rsidP="00D35EAC">
            <w:pPr>
              <w:widowControl w:val="0"/>
              <w:tabs>
                <w:tab w:val="num" w:pos="1352"/>
                <w:tab w:val="num" w:pos="6880"/>
              </w:tabs>
              <w:suppressAutoHyphens/>
              <w:jc w:val="both"/>
              <w:rPr>
                <w:sz w:val="20"/>
                <w:szCs w:val="20"/>
              </w:rPr>
            </w:pPr>
            <w:r w:rsidRPr="00D35EAC">
              <w:rPr>
                <w:color w:val="000000" w:themeColor="text1"/>
                <w:sz w:val="20"/>
                <w:szCs w:val="20"/>
              </w:rPr>
              <w:t>Новое строительство, реконструкция существующего гидротехнического сооружения.</w:t>
            </w:r>
          </w:p>
        </w:tc>
      </w:tr>
      <w:tr w:rsidR="00D35EAC" w:rsidRPr="00D35EAC" w14:paraId="04949FC6" w14:textId="77777777" w:rsidTr="00803434">
        <w:trPr>
          <w:trHeight w:val="297"/>
          <w:jc w:val="center"/>
        </w:trPr>
        <w:tc>
          <w:tcPr>
            <w:tcW w:w="567" w:type="dxa"/>
            <w:shd w:val="clear" w:color="auto" w:fill="auto"/>
          </w:tcPr>
          <w:p w14:paraId="2CC60B09"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44A21230" w14:textId="77777777" w:rsidR="00D35EAC" w:rsidRPr="00D35EAC" w:rsidRDefault="00D35EAC" w:rsidP="00D35EAC">
            <w:pPr>
              <w:suppressAutoHyphens/>
              <w:rPr>
                <w:sz w:val="20"/>
                <w:szCs w:val="20"/>
              </w:rPr>
            </w:pPr>
            <w:r w:rsidRPr="00D35EAC">
              <w:rPr>
                <w:sz w:val="20"/>
                <w:szCs w:val="20"/>
              </w:rPr>
              <w:t xml:space="preserve">Подрядчик </w:t>
            </w:r>
          </w:p>
          <w:p w14:paraId="18A0A4F0" w14:textId="77777777" w:rsidR="00D35EAC" w:rsidRPr="00D35EAC" w:rsidRDefault="00D35EAC" w:rsidP="00D35EAC">
            <w:pPr>
              <w:suppressAutoHyphens/>
              <w:spacing w:after="200"/>
              <w:rPr>
                <w:sz w:val="20"/>
                <w:szCs w:val="20"/>
              </w:rPr>
            </w:pPr>
            <w:r w:rsidRPr="00D35EAC">
              <w:rPr>
                <w:sz w:val="20"/>
                <w:szCs w:val="20"/>
              </w:rPr>
              <w:t>(проектная организация)</w:t>
            </w:r>
          </w:p>
        </w:tc>
        <w:tc>
          <w:tcPr>
            <w:tcW w:w="7248" w:type="dxa"/>
            <w:shd w:val="clear" w:color="auto" w:fill="auto"/>
            <w:vAlign w:val="center"/>
          </w:tcPr>
          <w:p w14:paraId="65E45B6F" w14:textId="77777777" w:rsidR="00D35EAC" w:rsidRPr="00D35EAC" w:rsidRDefault="00D35EAC" w:rsidP="00D35EAC">
            <w:pPr>
              <w:suppressAutoHyphens/>
              <w:overflowPunct w:val="0"/>
              <w:autoSpaceDE w:val="0"/>
              <w:autoSpaceDN w:val="0"/>
              <w:adjustRightInd w:val="0"/>
              <w:textAlignment w:val="baseline"/>
              <w:rPr>
                <w:i/>
                <w:snapToGrid w:val="0"/>
                <w:sz w:val="20"/>
                <w:szCs w:val="20"/>
              </w:rPr>
            </w:pPr>
            <w:r w:rsidRPr="00D35EAC">
              <w:rPr>
                <w:i/>
                <w:color w:val="0070C0"/>
                <w:sz w:val="20"/>
                <w:szCs w:val="20"/>
              </w:rPr>
              <w:t>Выбирается по итогам закупочной процедуры</w:t>
            </w:r>
          </w:p>
        </w:tc>
      </w:tr>
      <w:tr w:rsidR="00D35EAC" w:rsidRPr="00D35EAC" w14:paraId="2A9F2C76" w14:textId="77777777" w:rsidTr="00AB18BE">
        <w:trPr>
          <w:jc w:val="center"/>
        </w:trPr>
        <w:tc>
          <w:tcPr>
            <w:tcW w:w="567" w:type="dxa"/>
            <w:shd w:val="clear" w:color="auto" w:fill="auto"/>
          </w:tcPr>
          <w:p w14:paraId="54C2185D"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352D92C9" w14:textId="77777777" w:rsidR="00D35EAC" w:rsidRPr="00D35EAC" w:rsidRDefault="00D35EAC" w:rsidP="00D35EAC">
            <w:pPr>
              <w:suppressAutoHyphens/>
              <w:spacing w:after="200"/>
              <w:rPr>
                <w:color w:val="000000" w:themeColor="text1"/>
                <w:sz w:val="20"/>
                <w:szCs w:val="20"/>
              </w:rPr>
            </w:pPr>
            <w:r w:rsidRPr="00D35EAC">
              <w:rPr>
                <w:color w:val="000000" w:themeColor="text1"/>
                <w:sz w:val="20"/>
                <w:szCs w:val="20"/>
              </w:rPr>
              <w:t>Вид разрабатываемой документации</w:t>
            </w:r>
          </w:p>
        </w:tc>
        <w:tc>
          <w:tcPr>
            <w:tcW w:w="7248" w:type="dxa"/>
            <w:shd w:val="clear" w:color="auto" w:fill="auto"/>
          </w:tcPr>
          <w:p w14:paraId="3064EB2F" w14:textId="77777777" w:rsidR="00D35EAC" w:rsidRPr="00D35EAC" w:rsidRDefault="00D35EAC" w:rsidP="00D35EAC">
            <w:pPr>
              <w:widowControl w:val="0"/>
              <w:suppressAutoHyphens/>
              <w:jc w:val="both"/>
              <w:rPr>
                <w:color w:val="000000" w:themeColor="text1"/>
                <w:sz w:val="20"/>
                <w:szCs w:val="20"/>
              </w:rPr>
            </w:pPr>
            <w:r w:rsidRPr="00D35EAC">
              <w:rPr>
                <w:color w:val="000000" w:themeColor="text1"/>
                <w:sz w:val="20"/>
                <w:szCs w:val="20"/>
              </w:rPr>
              <w:t>Проект планировки территории и проект межевания территории, предусматривающие размещение объектов капитального строительства, разрабатывается в границах искусственного земельного участка. Площадь территории объекта проектирования уточняется в ходе подготовки ДПТ</w:t>
            </w:r>
          </w:p>
        </w:tc>
      </w:tr>
      <w:tr w:rsidR="00D35EAC" w:rsidRPr="00D35EAC" w14:paraId="4846943E" w14:textId="77777777" w:rsidTr="00AB18BE">
        <w:trPr>
          <w:jc w:val="center"/>
        </w:trPr>
        <w:tc>
          <w:tcPr>
            <w:tcW w:w="567" w:type="dxa"/>
            <w:shd w:val="clear" w:color="auto" w:fill="auto"/>
          </w:tcPr>
          <w:p w14:paraId="37798229"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4B8329D3" w14:textId="77777777" w:rsidR="00D35EAC" w:rsidRPr="00D35EAC" w:rsidRDefault="00D35EAC" w:rsidP="00D35EAC">
            <w:pPr>
              <w:suppressAutoHyphens/>
              <w:spacing w:before="60" w:after="60"/>
              <w:rPr>
                <w:color w:val="000000" w:themeColor="text1"/>
                <w:sz w:val="20"/>
                <w:szCs w:val="20"/>
              </w:rPr>
            </w:pPr>
            <w:r w:rsidRPr="00D35EAC">
              <w:rPr>
                <w:color w:val="000000" w:themeColor="text1"/>
                <w:sz w:val="20"/>
                <w:szCs w:val="20"/>
              </w:rPr>
              <w:t>Срок выполнения работы</w:t>
            </w:r>
          </w:p>
        </w:tc>
        <w:tc>
          <w:tcPr>
            <w:tcW w:w="7248" w:type="dxa"/>
            <w:shd w:val="clear" w:color="auto" w:fill="auto"/>
          </w:tcPr>
          <w:p w14:paraId="01E84FB5" w14:textId="77777777" w:rsidR="00D35EAC" w:rsidRPr="00D35EAC" w:rsidRDefault="00D35EAC" w:rsidP="00D35EAC">
            <w:pPr>
              <w:keepLines/>
              <w:suppressAutoHyphens/>
              <w:ind w:right="57"/>
              <w:contextualSpacing/>
              <w:jc w:val="both"/>
              <w:rPr>
                <w:color w:val="000000"/>
                <w:sz w:val="20"/>
                <w:szCs w:val="20"/>
              </w:rPr>
            </w:pPr>
            <w:r w:rsidRPr="00D35EAC">
              <w:rPr>
                <w:color w:val="000000"/>
                <w:sz w:val="20"/>
                <w:szCs w:val="20"/>
              </w:rPr>
              <w:t>В соответствии с прилагаемым к договору графиком выполнения работ (календарный план).</w:t>
            </w:r>
          </w:p>
        </w:tc>
      </w:tr>
      <w:tr w:rsidR="00D35EAC" w:rsidRPr="00D35EAC" w14:paraId="04B7F04F" w14:textId="77777777" w:rsidTr="00AB18BE">
        <w:trPr>
          <w:jc w:val="center"/>
        </w:trPr>
        <w:tc>
          <w:tcPr>
            <w:tcW w:w="567" w:type="dxa"/>
            <w:shd w:val="clear" w:color="auto" w:fill="auto"/>
          </w:tcPr>
          <w:p w14:paraId="56B1DEEC"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00C1F0C2" w14:textId="77777777" w:rsidR="00D35EAC" w:rsidRPr="00D35EAC" w:rsidRDefault="00D35EAC" w:rsidP="00D35EAC">
            <w:pPr>
              <w:suppressAutoHyphens/>
              <w:rPr>
                <w:rFonts w:eastAsia="Calibri"/>
                <w:color w:val="000000" w:themeColor="text1"/>
                <w:sz w:val="20"/>
                <w:szCs w:val="20"/>
                <w:lang w:eastAsia="en-US"/>
              </w:rPr>
            </w:pPr>
            <w:r w:rsidRPr="00D35EAC">
              <w:rPr>
                <w:rFonts w:eastAsia="Calibri"/>
                <w:color w:val="000000" w:themeColor="text1"/>
                <w:sz w:val="20"/>
                <w:szCs w:val="20"/>
                <w:lang w:eastAsia="en-US"/>
              </w:rPr>
              <w:t>Назначение объекта строительства</w:t>
            </w:r>
          </w:p>
        </w:tc>
        <w:tc>
          <w:tcPr>
            <w:tcW w:w="7248" w:type="dxa"/>
            <w:shd w:val="clear" w:color="auto" w:fill="auto"/>
          </w:tcPr>
          <w:p w14:paraId="2B3E00F8" w14:textId="77777777" w:rsidR="00D35EAC" w:rsidRPr="00D35EAC" w:rsidRDefault="00D35EAC" w:rsidP="00D35EAC">
            <w:pPr>
              <w:suppressAutoHyphens/>
              <w:jc w:val="both"/>
              <w:rPr>
                <w:sz w:val="20"/>
                <w:szCs w:val="20"/>
              </w:rPr>
            </w:pPr>
            <w:r w:rsidRPr="00D35EAC">
              <w:rPr>
                <w:sz w:val="20"/>
                <w:szCs w:val="20"/>
              </w:rPr>
              <w:t xml:space="preserve">Стоянка судов и их обслуживание, прием, хранение, технологическое накопление, переработка, перевалка </w:t>
            </w:r>
            <w:proofErr w:type="spellStart"/>
            <w:r w:rsidRPr="00D35EAC">
              <w:rPr>
                <w:sz w:val="20"/>
                <w:szCs w:val="20"/>
              </w:rPr>
              <w:t>рыбопродукции</w:t>
            </w:r>
            <w:proofErr w:type="spellEnd"/>
            <w:r w:rsidRPr="00D35EAC">
              <w:rPr>
                <w:sz w:val="20"/>
                <w:szCs w:val="20"/>
              </w:rPr>
              <w:t>, КТК, генеральных грузов, опасных грузов.</w:t>
            </w:r>
          </w:p>
        </w:tc>
      </w:tr>
      <w:tr w:rsidR="00D35EAC" w:rsidRPr="00D35EAC" w14:paraId="29E5D619" w14:textId="77777777" w:rsidTr="00AB18BE">
        <w:trPr>
          <w:jc w:val="center"/>
        </w:trPr>
        <w:tc>
          <w:tcPr>
            <w:tcW w:w="567" w:type="dxa"/>
            <w:shd w:val="clear" w:color="auto" w:fill="auto"/>
          </w:tcPr>
          <w:p w14:paraId="1F8AA6E2"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530F353" w14:textId="77777777" w:rsidR="00D35EAC" w:rsidRPr="00D35EAC" w:rsidRDefault="00D35EAC" w:rsidP="00D35EAC">
            <w:pPr>
              <w:suppressAutoHyphens/>
              <w:rPr>
                <w:rFonts w:eastAsia="Calibri"/>
                <w:color w:val="000000" w:themeColor="text1"/>
                <w:sz w:val="20"/>
                <w:szCs w:val="20"/>
                <w:lang w:eastAsia="en-US"/>
              </w:rPr>
            </w:pPr>
            <w:r w:rsidRPr="00D35EAC">
              <w:rPr>
                <w:rFonts w:eastAsia="Calibri"/>
                <w:color w:val="000000" w:themeColor="text1"/>
                <w:sz w:val="20"/>
                <w:szCs w:val="20"/>
                <w:lang w:eastAsia="en-US"/>
              </w:rPr>
              <w:t>Состав объектов</w:t>
            </w:r>
          </w:p>
          <w:p w14:paraId="61F3705C" w14:textId="77777777" w:rsidR="00D35EAC" w:rsidRPr="00D35EAC" w:rsidRDefault="00D35EAC" w:rsidP="00D35EAC">
            <w:pPr>
              <w:suppressAutoHyphens/>
              <w:rPr>
                <w:snapToGrid w:val="0"/>
                <w:sz w:val="20"/>
                <w:szCs w:val="20"/>
              </w:rPr>
            </w:pPr>
            <w:r w:rsidRPr="00D35EAC">
              <w:rPr>
                <w:rFonts w:eastAsia="Calibri"/>
                <w:color w:val="000000" w:themeColor="text1"/>
                <w:sz w:val="20"/>
                <w:szCs w:val="20"/>
                <w:lang w:eastAsia="en-US"/>
              </w:rPr>
              <w:t>проектирования</w:t>
            </w:r>
          </w:p>
        </w:tc>
        <w:tc>
          <w:tcPr>
            <w:tcW w:w="7248" w:type="dxa"/>
            <w:shd w:val="clear" w:color="auto" w:fill="auto"/>
          </w:tcPr>
          <w:p w14:paraId="532A5A44"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lang w:val="en-US"/>
              </w:rPr>
              <w:t xml:space="preserve"> </w:t>
            </w:r>
            <w:r w:rsidRPr="00D35EAC">
              <w:rPr>
                <w:sz w:val="20"/>
                <w:szCs w:val="20"/>
              </w:rPr>
              <w:t>Искусственный земельный участок</w:t>
            </w:r>
          </w:p>
          <w:p w14:paraId="1AD5C6F6"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rPr>
              <w:t xml:space="preserve"> Причалы для ген. грузов и стоянки судов</w:t>
            </w:r>
          </w:p>
          <w:p w14:paraId="163E8032"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rPr>
              <w:t xml:space="preserve"> Причал для крупнотоннажных контейнеров и </w:t>
            </w:r>
            <w:proofErr w:type="spellStart"/>
            <w:r w:rsidRPr="00D35EAC">
              <w:rPr>
                <w:sz w:val="20"/>
                <w:szCs w:val="20"/>
              </w:rPr>
              <w:t>рыбопродукции</w:t>
            </w:r>
            <w:proofErr w:type="spellEnd"/>
          </w:p>
          <w:p w14:paraId="76C8B3CF"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rPr>
              <w:t xml:space="preserve"> Берегоукрепления.</w:t>
            </w:r>
          </w:p>
          <w:p w14:paraId="0CA70E81"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rPr>
              <w:t xml:space="preserve"> Складские площадки КТК (крупнотоннажных контейнеров)</w:t>
            </w:r>
          </w:p>
          <w:p w14:paraId="7FE4198A"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rPr>
              <w:t xml:space="preserve"> Площадки открытого хранения</w:t>
            </w:r>
          </w:p>
          <w:p w14:paraId="6CB4C98D"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lang w:val="en-US"/>
              </w:rPr>
              <w:t xml:space="preserve"> </w:t>
            </w:r>
            <w:r w:rsidRPr="00D35EAC">
              <w:rPr>
                <w:sz w:val="20"/>
                <w:szCs w:val="20"/>
              </w:rPr>
              <w:t>Здание АБК</w:t>
            </w:r>
          </w:p>
          <w:p w14:paraId="6EA52154"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lang w:val="en-US"/>
              </w:rPr>
              <w:t xml:space="preserve"> </w:t>
            </w:r>
            <w:r w:rsidRPr="00D35EAC">
              <w:rPr>
                <w:sz w:val="20"/>
                <w:szCs w:val="20"/>
              </w:rPr>
              <w:t>Контрольно-пропускные пункты</w:t>
            </w:r>
          </w:p>
          <w:p w14:paraId="4FFC7E23" w14:textId="77777777" w:rsidR="00D35EAC" w:rsidRPr="00D35EAC" w:rsidRDefault="00D35EAC" w:rsidP="00D35EAC">
            <w:pPr>
              <w:numPr>
                <w:ilvl w:val="1"/>
                <w:numId w:val="58"/>
              </w:numPr>
              <w:suppressAutoHyphens/>
              <w:spacing w:after="200" w:line="276" w:lineRule="auto"/>
              <w:contextualSpacing/>
              <w:jc w:val="both"/>
              <w:rPr>
                <w:sz w:val="20"/>
                <w:szCs w:val="20"/>
              </w:rPr>
            </w:pPr>
            <w:r w:rsidRPr="00D35EAC">
              <w:rPr>
                <w:sz w:val="20"/>
                <w:szCs w:val="20"/>
              </w:rPr>
              <w:t xml:space="preserve"> Топливозаправочный пункт</w:t>
            </w:r>
          </w:p>
          <w:p w14:paraId="247FF0D7"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Автомобильные весы</w:t>
            </w:r>
          </w:p>
          <w:p w14:paraId="5B471FB3"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Склад СВХ</w:t>
            </w:r>
          </w:p>
          <w:p w14:paraId="52980DB0"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 xml:space="preserve"> Мойка контейнеров</w:t>
            </w:r>
          </w:p>
          <w:p w14:paraId="2E51F5DA"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Склад холодильника с пристроенным складом рыбной муки</w:t>
            </w:r>
          </w:p>
          <w:p w14:paraId="195168AA"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Здание гаража с АБЧ</w:t>
            </w:r>
          </w:p>
          <w:p w14:paraId="63290BA3"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Здание для ГКО</w:t>
            </w:r>
          </w:p>
          <w:p w14:paraId="38B049CD"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Насосная станция с пожарными резервуарами</w:t>
            </w:r>
          </w:p>
          <w:p w14:paraId="5E0C124A"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Очистные сооружения</w:t>
            </w:r>
          </w:p>
          <w:p w14:paraId="10269267"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Трансформаторные подстанции</w:t>
            </w:r>
          </w:p>
          <w:p w14:paraId="32CB3403"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Дизельные электростанции</w:t>
            </w:r>
          </w:p>
          <w:p w14:paraId="38973294"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Прожекторные мачты</w:t>
            </w:r>
          </w:p>
          <w:p w14:paraId="1B7C294A"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Резервуары питьевой воды</w:t>
            </w:r>
          </w:p>
          <w:p w14:paraId="0548C757"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Распределительная подстанция</w:t>
            </w:r>
          </w:p>
          <w:p w14:paraId="541404B5"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lastRenderedPageBreak/>
              <w:t>Сток порожних контейнеров</w:t>
            </w:r>
          </w:p>
          <w:p w14:paraId="1F05851F"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Подкрановые пути</w:t>
            </w:r>
          </w:p>
          <w:p w14:paraId="31D0C949"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Автостоянки</w:t>
            </w:r>
          </w:p>
          <w:p w14:paraId="31C6B2E3"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Подъездная автодорога</w:t>
            </w:r>
          </w:p>
          <w:p w14:paraId="2EC97F3D"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Ограждение терминала</w:t>
            </w:r>
          </w:p>
          <w:p w14:paraId="032319A9"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Объекты инженерно-технической инфраструктуры, включая внешние сети до точек присоединения, указанных в технических условиях снабжающих организаций.</w:t>
            </w:r>
          </w:p>
          <w:p w14:paraId="749C1B58"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Акватория</w:t>
            </w:r>
          </w:p>
          <w:p w14:paraId="23D1EC98"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Дноуглубление</w:t>
            </w:r>
          </w:p>
          <w:p w14:paraId="476E43BB" w14:textId="77777777" w:rsidR="00D35EAC" w:rsidRPr="00D35EAC" w:rsidRDefault="00D35EAC" w:rsidP="00D35EAC">
            <w:pPr>
              <w:numPr>
                <w:ilvl w:val="1"/>
                <w:numId w:val="58"/>
              </w:numPr>
              <w:tabs>
                <w:tab w:val="left" w:pos="1044"/>
              </w:tabs>
              <w:suppressAutoHyphens/>
              <w:spacing w:after="200" w:line="276" w:lineRule="auto"/>
              <w:contextualSpacing/>
              <w:jc w:val="both"/>
              <w:rPr>
                <w:sz w:val="20"/>
                <w:szCs w:val="20"/>
              </w:rPr>
            </w:pPr>
            <w:r w:rsidRPr="00D35EAC">
              <w:rPr>
                <w:sz w:val="20"/>
                <w:szCs w:val="20"/>
              </w:rPr>
              <w:t>Подводный отвал грунта</w:t>
            </w:r>
          </w:p>
          <w:p w14:paraId="6C2945D5" w14:textId="77777777" w:rsidR="00D35EAC" w:rsidRPr="00D35EAC" w:rsidRDefault="00D35EAC" w:rsidP="00D35EAC">
            <w:pPr>
              <w:tabs>
                <w:tab w:val="left" w:pos="1044"/>
              </w:tabs>
              <w:suppressAutoHyphens/>
              <w:ind w:left="840"/>
              <w:contextualSpacing/>
              <w:jc w:val="both"/>
              <w:rPr>
                <w:sz w:val="20"/>
                <w:szCs w:val="20"/>
              </w:rPr>
            </w:pPr>
          </w:p>
          <w:p w14:paraId="0668E19C" w14:textId="77777777" w:rsidR="00D35EAC" w:rsidRPr="00D35EAC" w:rsidRDefault="00D35EAC" w:rsidP="00D35EAC">
            <w:pPr>
              <w:tabs>
                <w:tab w:val="left" w:pos="1044"/>
              </w:tabs>
              <w:suppressAutoHyphens/>
              <w:ind w:firstLine="335"/>
              <w:contextualSpacing/>
              <w:jc w:val="both"/>
              <w:rPr>
                <w:sz w:val="20"/>
                <w:szCs w:val="20"/>
              </w:rPr>
            </w:pPr>
            <w:r w:rsidRPr="00D35EAC">
              <w:rPr>
                <w:sz w:val="20"/>
                <w:szCs w:val="20"/>
              </w:rPr>
              <w:t>Окончательный состав объектов, в том числе выделение объектов федеральной собственности, определяется при проектировании и согласовывается с Заказчиком.</w:t>
            </w:r>
          </w:p>
          <w:p w14:paraId="00A3E070" w14:textId="77777777" w:rsidR="00D35EAC" w:rsidRPr="00D35EAC" w:rsidRDefault="00D35EAC" w:rsidP="00D35EAC">
            <w:pPr>
              <w:tabs>
                <w:tab w:val="left" w:pos="1044"/>
              </w:tabs>
              <w:suppressAutoHyphens/>
              <w:ind w:firstLine="335"/>
              <w:contextualSpacing/>
              <w:jc w:val="both"/>
              <w:rPr>
                <w:b/>
                <w:sz w:val="20"/>
                <w:szCs w:val="20"/>
              </w:rPr>
            </w:pPr>
          </w:p>
        </w:tc>
      </w:tr>
      <w:tr w:rsidR="00D35EAC" w:rsidRPr="00D35EAC" w14:paraId="6127BC40" w14:textId="77777777" w:rsidTr="00AB18BE">
        <w:trPr>
          <w:jc w:val="center"/>
        </w:trPr>
        <w:tc>
          <w:tcPr>
            <w:tcW w:w="567" w:type="dxa"/>
            <w:shd w:val="clear" w:color="auto" w:fill="auto"/>
          </w:tcPr>
          <w:p w14:paraId="71533367"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1FE7F636" w14:textId="77777777" w:rsidR="00D35EAC" w:rsidRPr="00D35EAC" w:rsidRDefault="00D35EAC" w:rsidP="00D35EAC">
            <w:pPr>
              <w:widowControl w:val="0"/>
              <w:suppressAutoHyphens/>
              <w:rPr>
                <w:sz w:val="20"/>
                <w:szCs w:val="20"/>
              </w:rPr>
            </w:pPr>
            <w:r w:rsidRPr="00D35EAC">
              <w:rPr>
                <w:color w:val="000000" w:themeColor="text1"/>
                <w:sz w:val="20"/>
                <w:szCs w:val="20"/>
              </w:rPr>
              <w:t>Требования к режиму работы предприятия</w:t>
            </w:r>
          </w:p>
        </w:tc>
        <w:tc>
          <w:tcPr>
            <w:tcW w:w="7248" w:type="dxa"/>
            <w:shd w:val="clear" w:color="auto" w:fill="auto"/>
          </w:tcPr>
          <w:p w14:paraId="20DD342F" w14:textId="77777777" w:rsidR="00D35EAC" w:rsidRPr="00D35EAC" w:rsidRDefault="00D35EAC" w:rsidP="00D35EAC">
            <w:pPr>
              <w:keepLines/>
              <w:ind w:right="57"/>
              <w:contextualSpacing/>
              <w:jc w:val="both"/>
              <w:rPr>
                <w:color w:val="000000"/>
                <w:sz w:val="20"/>
                <w:szCs w:val="20"/>
              </w:rPr>
            </w:pPr>
            <w:r w:rsidRPr="00D35EAC">
              <w:rPr>
                <w:color w:val="000000"/>
                <w:sz w:val="20"/>
                <w:szCs w:val="20"/>
              </w:rPr>
              <w:t>Режим работы – круглогодичный, круглосуточный;</w:t>
            </w:r>
          </w:p>
        </w:tc>
      </w:tr>
      <w:tr w:rsidR="00D35EAC" w:rsidRPr="00D35EAC" w14:paraId="7E91807B" w14:textId="77777777" w:rsidTr="00AB18BE">
        <w:trPr>
          <w:jc w:val="center"/>
        </w:trPr>
        <w:tc>
          <w:tcPr>
            <w:tcW w:w="567" w:type="dxa"/>
            <w:shd w:val="clear" w:color="auto" w:fill="auto"/>
          </w:tcPr>
          <w:p w14:paraId="4C6DC089"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9802714" w14:textId="77777777" w:rsidR="00D35EAC" w:rsidRPr="00D35EAC" w:rsidRDefault="00D35EAC" w:rsidP="00D35EAC">
            <w:pPr>
              <w:widowControl w:val="0"/>
              <w:suppressAutoHyphens/>
              <w:rPr>
                <w:color w:val="000000" w:themeColor="text1"/>
                <w:sz w:val="20"/>
                <w:szCs w:val="20"/>
              </w:rPr>
            </w:pPr>
            <w:r w:rsidRPr="00D35EAC">
              <w:rPr>
                <w:color w:val="000000" w:themeColor="text1"/>
                <w:sz w:val="20"/>
                <w:szCs w:val="20"/>
              </w:rPr>
              <w:t>Общие требования к разработке документации</w:t>
            </w:r>
          </w:p>
        </w:tc>
        <w:tc>
          <w:tcPr>
            <w:tcW w:w="7248" w:type="dxa"/>
            <w:shd w:val="clear" w:color="auto" w:fill="auto"/>
          </w:tcPr>
          <w:p w14:paraId="346805E7" w14:textId="77777777" w:rsidR="00D35EAC" w:rsidRPr="00D35EAC" w:rsidRDefault="00D35EAC" w:rsidP="00D35EAC">
            <w:pPr>
              <w:numPr>
                <w:ilvl w:val="0"/>
                <w:numId w:val="51"/>
              </w:numPr>
              <w:suppressAutoHyphens/>
              <w:spacing w:after="200" w:line="276" w:lineRule="auto"/>
              <w:ind w:left="471" w:hanging="425"/>
              <w:contextualSpacing/>
              <w:jc w:val="both"/>
              <w:rPr>
                <w:sz w:val="20"/>
                <w:szCs w:val="20"/>
              </w:rPr>
            </w:pPr>
            <w:r w:rsidRPr="00D35EAC">
              <w:rPr>
                <w:sz w:val="20"/>
                <w:szCs w:val="20"/>
              </w:rPr>
              <w:t xml:space="preserve">Документацию разработать в соответствии с действующим законодательством РФ, в </w:t>
            </w:r>
            <w:proofErr w:type="gramStart"/>
            <w:r w:rsidRPr="00D35EAC">
              <w:rPr>
                <w:sz w:val="20"/>
                <w:szCs w:val="20"/>
              </w:rPr>
              <w:t>т.ч.</w:t>
            </w:r>
            <w:proofErr w:type="gramEnd"/>
            <w:r w:rsidRPr="00D35EAC">
              <w:rPr>
                <w:sz w:val="20"/>
                <w:szCs w:val="20"/>
              </w:rPr>
              <w:t>:</w:t>
            </w:r>
          </w:p>
          <w:p w14:paraId="15B74E61"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rFonts w:eastAsia="Calibri"/>
                <w:color w:val="000000"/>
                <w:sz w:val="20"/>
                <w:szCs w:val="20"/>
                <w:lang w:eastAsia="en-US"/>
              </w:rPr>
              <w:t>Федеральный закон №190-ФЗ от 29.12.2004 «Градостроительный кодекс РФ»;</w:t>
            </w:r>
          </w:p>
          <w:p w14:paraId="3446A273"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sz w:val="20"/>
                <w:szCs w:val="20"/>
              </w:rPr>
              <w:t>Федеральный закон №246-ФЗ от 19.07.2011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14:paraId="14D2ECFF"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sz w:val="20"/>
                <w:szCs w:val="20"/>
              </w:rPr>
              <w:t>Постановление Правительства РФ от 15.02.2011 №77 «Порядке подготовки документации по планировке территории, осуществляемой по решению уполномоченного федерального органа исполнительной власти»</w:t>
            </w:r>
          </w:p>
          <w:p w14:paraId="7ADAB698"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sz w:val="20"/>
                <w:szCs w:val="20"/>
              </w:rPr>
              <w:t>Иными требованиями действующего законодательства и нормативной документации.</w:t>
            </w:r>
          </w:p>
          <w:p w14:paraId="339BDBC2" w14:textId="77777777" w:rsidR="00D35EAC" w:rsidRPr="00D35EAC" w:rsidRDefault="00D35EAC" w:rsidP="00D35EAC">
            <w:pPr>
              <w:numPr>
                <w:ilvl w:val="0"/>
                <w:numId w:val="51"/>
              </w:numPr>
              <w:suppressAutoHyphens/>
              <w:spacing w:after="200" w:line="276" w:lineRule="auto"/>
              <w:ind w:left="471" w:hanging="425"/>
              <w:contextualSpacing/>
              <w:jc w:val="both"/>
              <w:rPr>
                <w:sz w:val="20"/>
                <w:szCs w:val="20"/>
              </w:rPr>
            </w:pPr>
            <w:r w:rsidRPr="00D35EAC">
              <w:rPr>
                <w:rFonts w:eastAsia="Calibri"/>
                <w:color w:val="000000"/>
                <w:sz w:val="20"/>
                <w:szCs w:val="20"/>
                <w:lang w:eastAsia="en-US"/>
              </w:rPr>
              <w:t xml:space="preserve"> В </w:t>
            </w:r>
            <w:r w:rsidRPr="00D35EAC">
              <w:rPr>
                <w:sz w:val="20"/>
                <w:szCs w:val="20"/>
              </w:rPr>
              <w:t>составе разрабатываемой документации следует предоставить Перечень основных нормативных документов, которыми руководствовались при его разработке.</w:t>
            </w:r>
          </w:p>
          <w:p w14:paraId="7D4A62BC" w14:textId="77777777" w:rsidR="00D35EAC" w:rsidRPr="00D35EAC" w:rsidRDefault="00D35EAC" w:rsidP="00D35EAC">
            <w:pPr>
              <w:numPr>
                <w:ilvl w:val="0"/>
                <w:numId w:val="51"/>
              </w:numPr>
              <w:suppressAutoHyphens/>
              <w:spacing w:after="200" w:line="276" w:lineRule="auto"/>
              <w:ind w:left="471" w:hanging="425"/>
              <w:contextualSpacing/>
              <w:jc w:val="both"/>
              <w:rPr>
                <w:sz w:val="20"/>
                <w:szCs w:val="20"/>
              </w:rPr>
            </w:pPr>
            <w:r w:rsidRPr="00D35EAC">
              <w:rPr>
                <w:sz w:val="20"/>
                <w:szCs w:val="20"/>
              </w:rPr>
              <w:t>Разработку документации вести в соответствии с требованиями действующего законодательства Российской Федерации и Мурманской области, технических норм, регламентов и правил, иных нормативных правовых актов, в объеме, необходимом для получения положительного заключения ФАУ «</w:t>
            </w:r>
            <w:proofErr w:type="spellStart"/>
            <w:r w:rsidRPr="00D35EAC">
              <w:rPr>
                <w:sz w:val="20"/>
                <w:szCs w:val="20"/>
              </w:rPr>
              <w:t>Главгосэкспертиза</w:t>
            </w:r>
            <w:proofErr w:type="spellEnd"/>
            <w:r w:rsidRPr="00D35EAC">
              <w:rPr>
                <w:sz w:val="20"/>
                <w:szCs w:val="20"/>
              </w:rPr>
              <w:t xml:space="preserve"> России».</w:t>
            </w:r>
          </w:p>
          <w:p w14:paraId="29BACE85" w14:textId="77777777" w:rsidR="00D35EAC" w:rsidRPr="00D35EAC" w:rsidRDefault="00D35EAC" w:rsidP="00D35EAC">
            <w:pPr>
              <w:numPr>
                <w:ilvl w:val="0"/>
                <w:numId w:val="51"/>
              </w:numPr>
              <w:suppressAutoHyphens/>
              <w:spacing w:after="200" w:line="276" w:lineRule="auto"/>
              <w:ind w:left="471" w:hanging="425"/>
              <w:contextualSpacing/>
              <w:jc w:val="both"/>
              <w:rPr>
                <w:rFonts w:eastAsia="Calibri"/>
                <w:color w:val="000000"/>
                <w:sz w:val="20"/>
                <w:szCs w:val="20"/>
                <w:lang w:eastAsia="en-US"/>
              </w:rPr>
            </w:pPr>
            <w:r w:rsidRPr="00D35EAC">
              <w:rPr>
                <w:sz w:val="20"/>
                <w:szCs w:val="20"/>
              </w:rPr>
              <w:t>Согласовать ДПТ со всеми заинтересованными уполномоченными</w:t>
            </w:r>
            <w:r w:rsidRPr="00D35EAC">
              <w:rPr>
                <w:rFonts w:eastAsia="Calibri"/>
                <w:color w:val="000000"/>
                <w:sz w:val="20"/>
                <w:szCs w:val="20"/>
                <w:lang w:eastAsia="en-US"/>
              </w:rPr>
              <w:t xml:space="preserve"> органами и организациями в соответствии с законодательством Российской Федерации.</w:t>
            </w:r>
          </w:p>
        </w:tc>
      </w:tr>
      <w:tr w:rsidR="00D35EAC" w:rsidRPr="00D35EAC" w14:paraId="29EFA13C" w14:textId="77777777" w:rsidTr="00AB18BE">
        <w:trPr>
          <w:jc w:val="center"/>
        </w:trPr>
        <w:tc>
          <w:tcPr>
            <w:tcW w:w="567" w:type="dxa"/>
            <w:shd w:val="clear" w:color="auto" w:fill="auto"/>
          </w:tcPr>
          <w:p w14:paraId="2EFAE96B"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6AD975BA" w14:textId="77777777" w:rsidR="00D35EAC" w:rsidRPr="00D35EAC" w:rsidRDefault="00D35EAC" w:rsidP="00D35EAC">
            <w:pPr>
              <w:widowControl w:val="0"/>
              <w:suppressAutoHyphens/>
              <w:rPr>
                <w:sz w:val="20"/>
                <w:szCs w:val="20"/>
              </w:rPr>
            </w:pPr>
            <w:r w:rsidRPr="00D35EAC">
              <w:rPr>
                <w:sz w:val="20"/>
                <w:szCs w:val="20"/>
              </w:rPr>
              <w:t>Требования к уровню секретности проектной документации</w:t>
            </w:r>
          </w:p>
        </w:tc>
        <w:tc>
          <w:tcPr>
            <w:tcW w:w="7248" w:type="dxa"/>
            <w:shd w:val="clear" w:color="auto" w:fill="auto"/>
          </w:tcPr>
          <w:p w14:paraId="338641D4" w14:textId="77777777" w:rsidR="00D35EAC" w:rsidRPr="00D35EAC" w:rsidRDefault="00D35EAC" w:rsidP="00D35EAC">
            <w:pPr>
              <w:numPr>
                <w:ilvl w:val="1"/>
                <w:numId w:val="50"/>
              </w:numPr>
              <w:suppressAutoHyphens/>
              <w:spacing w:before="60" w:after="60" w:line="276" w:lineRule="auto"/>
              <w:ind w:left="471" w:hanging="471"/>
              <w:contextualSpacing/>
              <w:jc w:val="both"/>
              <w:rPr>
                <w:sz w:val="20"/>
                <w:szCs w:val="20"/>
              </w:rPr>
            </w:pPr>
            <w:r w:rsidRPr="00D35EAC">
              <w:rPr>
                <w:sz w:val="20"/>
                <w:szCs w:val="20"/>
              </w:rPr>
              <w:t>При выполнении работы руководствоваться требованиями нормативно-правовых актов Российской Федерации в области защиты государственной тайны;</w:t>
            </w:r>
          </w:p>
          <w:p w14:paraId="4098332A" w14:textId="77777777" w:rsidR="00D35EAC" w:rsidRPr="00D35EAC" w:rsidRDefault="00D35EAC" w:rsidP="00D35EAC">
            <w:pPr>
              <w:numPr>
                <w:ilvl w:val="1"/>
                <w:numId w:val="50"/>
              </w:numPr>
              <w:suppressAutoHyphens/>
              <w:spacing w:before="60" w:after="60" w:line="276" w:lineRule="auto"/>
              <w:ind w:left="471" w:hanging="471"/>
              <w:contextualSpacing/>
              <w:jc w:val="both"/>
              <w:rPr>
                <w:sz w:val="20"/>
                <w:szCs w:val="20"/>
              </w:rPr>
            </w:pPr>
            <w:r w:rsidRPr="00D35EAC">
              <w:rPr>
                <w:sz w:val="20"/>
                <w:szCs w:val="20"/>
              </w:rPr>
              <w:t>Распространение материалов, разработанных в соответствии с настоящим Заданием и их публикацию осуществлять только с разрешения Заказчика.</w:t>
            </w:r>
          </w:p>
        </w:tc>
      </w:tr>
      <w:tr w:rsidR="00D35EAC" w:rsidRPr="00D35EAC" w14:paraId="36672C73" w14:textId="77777777" w:rsidTr="00AB18BE">
        <w:trPr>
          <w:jc w:val="center"/>
        </w:trPr>
        <w:tc>
          <w:tcPr>
            <w:tcW w:w="567" w:type="dxa"/>
            <w:shd w:val="clear" w:color="auto" w:fill="auto"/>
          </w:tcPr>
          <w:p w14:paraId="69093F81"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2D6275C" w14:textId="77777777" w:rsidR="00D35EAC" w:rsidRPr="00D35EAC" w:rsidRDefault="00D35EAC" w:rsidP="00D35EAC">
            <w:pPr>
              <w:widowControl w:val="0"/>
              <w:suppressAutoHyphens/>
              <w:rPr>
                <w:color w:val="000000" w:themeColor="text1"/>
                <w:sz w:val="20"/>
                <w:szCs w:val="20"/>
              </w:rPr>
            </w:pPr>
            <w:r w:rsidRPr="00D35EAC">
              <w:rPr>
                <w:sz w:val="20"/>
                <w:szCs w:val="20"/>
              </w:rPr>
              <w:t>Состав работ</w:t>
            </w:r>
          </w:p>
        </w:tc>
        <w:tc>
          <w:tcPr>
            <w:tcW w:w="7248" w:type="dxa"/>
            <w:shd w:val="clear" w:color="auto" w:fill="auto"/>
          </w:tcPr>
          <w:p w14:paraId="0CB0B2B1" w14:textId="77777777" w:rsidR="00D35EAC" w:rsidRPr="00D35EAC" w:rsidRDefault="00D35EAC" w:rsidP="00D35EAC">
            <w:pPr>
              <w:suppressAutoHyphens/>
              <w:jc w:val="both"/>
              <w:rPr>
                <w:sz w:val="20"/>
                <w:szCs w:val="20"/>
              </w:rPr>
            </w:pPr>
            <w:r w:rsidRPr="00D35EAC">
              <w:rPr>
                <w:sz w:val="20"/>
                <w:szCs w:val="20"/>
              </w:rPr>
              <w:t>Разработать документацию в объёме, необходимом для подготовки проектной документации и достаточном для положительного заключения ФАУ</w:t>
            </w:r>
            <w:r w:rsidRPr="00D35EAC">
              <w:rPr>
                <w:sz w:val="20"/>
                <w:szCs w:val="20"/>
                <w:lang w:val="en-US"/>
              </w:rPr>
              <w:t> </w:t>
            </w:r>
            <w:r w:rsidRPr="00D35EAC">
              <w:rPr>
                <w:sz w:val="20"/>
                <w:szCs w:val="20"/>
              </w:rPr>
              <w:t>«</w:t>
            </w:r>
            <w:proofErr w:type="spellStart"/>
            <w:r w:rsidRPr="00D35EAC">
              <w:rPr>
                <w:sz w:val="20"/>
                <w:szCs w:val="20"/>
              </w:rPr>
              <w:t>Главгосэкспертиза</w:t>
            </w:r>
            <w:proofErr w:type="spellEnd"/>
            <w:r w:rsidRPr="00D35EAC">
              <w:rPr>
                <w:sz w:val="20"/>
                <w:szCs w:val="20"/>
              </w:rPr>
              <w:t xml:space="preserve"> России», в том числе: </w:t>
            </w:r>
          </w:p>
          <w:p w14:paraId="71C3E19A" w14:textId="77777777" w:rsidR="00D35EAC" w:rsidRPr="00D35EAC" w:rsidRDefault="00D35EAC" w:rsidP="00D35EAC">
            <w:pPr>
              <w:numPr>
                <w:ilvl w:val="1"/>
                <w:numId w:val="52"/>
              </w:numPr>
              <w:spacing w:before="60" w:after="120" w:line="276" w:lineRule="auto"/>
              <w:ind w:left="471" w:right="215" w:hanging="471"/>
              <w:contextualSpacing/>
              <w:rPr>
                <w:sz w:val="20"/>
                <w:szCs w:val="20"/>
              </w:rPr>
            </w:pPr>
            <w:r w:rsidRPr="00D35EAC">
              <w:rPr>
                <w:sz w:val="20"/>
                <w:szCs w:val="20"/>
              </w:rPr>
              <w:t xml:space="preserve">Разработка технического задания на подготовку документации. </w:t>
            </w:r>
          </w:p>
          <w:p w14:paraId="02B2BEB8" w14:textId="77777777" w:rsidR="00D35EAC" w:rsidRPr="00D35EAC" w:rsidRDefault="00D35EAC" w:rsidP="00D35EAC">
            <w:pPr>
              <w:numPr>
                <w:ilvl w:val="1"/>
                <w:numId w:val="52"/>
              </w:numPr>
              <w:spacing w:before="60" w:after="120" w:line="276" w:lineRule="auto"/>
              <w:ind w:left="471" w:right="215" w:hanging="471"/>
              <w:contextualSpacing/>
              <w:rPr>
                <w:sz w:val="20"/>
                <w:szCs w:val="20"/>
              </w:rPr>
            </w:pPr>
            <w:r w:rsidRPr="00D35EAC">
              <w:rPr>
                <w:sz w:val="20"/>
                <w:szCs w:val="20"/>
              </w:rPr>
              <w:t xml:space="preserve">Сопровождение процедуры внесения изменений в генеральный план и Правила землепользования и застройки в уполномоченных органах (при необходимости). </w:t>
            </w:r>
          </w:p>
          <w:p w14:paraId="1E4B505E" w14:textId="77777777" w:rsidR="00D35EAC" w:rsidRPr="00D35EAC" w:rsidRDefault="00D35EAC" w:rsidP="00D35EAC">
            <w:pPr>
              <w:numPr>
                <w:ilvl w:val="1"/>
                <w:numId w:val="52"/>
              </w:numPr>
              <w:spacing w:before="60" w:after="120" w:line="276" w:lineRule="auto"/>
              <w:ind w:left="471" w:right="215" w:hanging="471"/>
              <w:contextualSpacing/>
              <w:rPr>
                <w:sz w:val="20"/>
                <w:szCs w:val="20"/>
              </w:rPr>
            </w:pPr>
            <w:r w:rsidRPr="00D35EAC">
              <w:rPr>
                <w:sz w:val="20"/>
                <w:szCs w:val="20"/>
              </w:rPr>
              <w:t>Разработка документации (проекта планировки и проекта межевания территории для обеспечения проектирования и строительства Объекта).</w:t>
            </w:r>
          </w:p>
          <w:p w14:paraId="4A56F07B" w14:textId="77777777" w:rsidR="00D35EAC" w:rsidRPr="00D35EAC" w:rsidRDefault="00D35EAC" w:rsidP="00D35EAC">
            <w:pPr>
              <w:numPr>
                <w:ilvl w:val="1"/>
                <w:numId w:val="52"/>
              </w:numPr>
              <w:spacing w:before="60" w:after="120" w:line="276" w:lineRule="auto"/>
              <w:ind w:left="471" w:right="215" w:hanging="471"/>
              <w:contextualSpacing/>
              <w:rPr>
                <w:sz w:val="20"/>
                <w:szCs w:val="20"/>
              </w:rPr>
            </w:pPr>
            <w:r w:rsidRPr="00D35EAC">
              <w:rPr>
                <w:sz w:val="20"/>
                <w:szCs w:val="20"/>
              </w:rPr>
              <w:lastRenderedPageBreak/>
              <w:t>Проведение публичных слушаний по разработанной документации.</w:t>
            </w:r>
          </w:p>
          <w:p w14:paraId="0454705C" w14:textId="77777777" w:rsidR="00D35EAC" w:rsidRPr="00D35EAC" w:rsidRDefault="00D35EAC" w:rsidP="00D35EAC">
            <w:pPr>
              <w:numPr>
                <w:ilvl w:val="1"/>
                <w:numId w:val="52"/>
              </w:numPr>
              <w:spacing w:before="60" w:after="120" w:line="276" w:lineRule="auto"/>
              <w:ind w:left="471" w:right="215" w:hanging="471"/>
              <w:contextualSpacing/>
              <w:rPr>
                <w:sz w:val="20"/>
                <w:szCs w:val="20"/>
              </w:rPr>
            </w:pPr>
            <w:r w:rsidRPr="00D35EAC">
              <w:rPr>
                <w:sz w:val="20"/>
                <w:szCs w:val="20"/>
              </w:rPr>
              <w:t>Согласование и обеспечение утверждения разработанной документации в уполномоченных органах.</w:t>
            </w:r>
          </w:p>
        </w:tc>
      </w:tr>
      <w:tr w:rsidR="00D35EAC" w:rsidRPr="00D35EAC" w14:paraId="7DF0FE6E" w14:textId="77777777" w:rsidTr="00AB18BE">
        <w:trPr>
          <w:jc w:val="center"/>
        </w:trPr>
        <w:tc>
          <w:tcPr>
            <w:tcW w:w="567" w:type="dxa"/>
            <w:shd w:val="clear" w:color="auto" w:fill="auto"/>
          </w:tcPr>
          <w:p w14:paraId="2F210601"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0F0201E" w14:textId="77777777" w:rsidR="00D35EAC" w:rsidRPr="00D35EAC" w:rsidRDefault="00D35EAC" w:rsidP="00D35EAC">
            <w:pPr>
              <w:widowControl w:val="0"/>
              <w:suppressAutoHyphens/>
              <w:rPr>
                <w:sz w:val="20"/>
                <w:szCs w:val="20"/>
              </w:rPr>
            </w:pPr>
            <w:r w:rsidRPr="00D35EAC">
              <w:rPr>
                <w:sz w:val="20"/>
                <w:szCs w:val="20"/>
              </w:rPr>
              <w:t>Состав проекта планировки территории</w:t>
            </w:r>
          </w:p>
        </w:tc>
        <w:tc>
          <w:tcPr>
            <w:tcW w:w="7248" w:type="dxa"/>
            <w:shd w:val="clear" w:color="auto" w:fill="auto"/>
          </w:tcPr>
          <w:p w14:paraId="370CEAE0" w14:textId="77777777" w:rsidR="00D35EAC" w:rsidRPr="00D35EAC" w:rsidRDefault="00D35EAC" w:rsidP="00D35EAC">
            <w:pPr>
              <w:suppressAutoHyphens/>
              <w:jc w:val="both"/>
              <w:rPr>
                <w:sz w:val="20"/>
                <w:szCs w:val="20"/>
              </w:rPr>
            </w:pPr>
            <w:r w:rsidRPr="00D35EAC">
              <w:rPr>
                <w:sz w:val="20"/>
                <w:szCs w:val="20"/>
              </w:rPr>
              <w:t>Подготовку документации по планировке территории необходимо выполнить в соответствии с требованиями Градостроительного кодекса Российской Федерации.</w:t>
            </w:r>
          </w:p>
          <w:p w14:paraId="059B7443" w14:textId="77777777" w:rsidR="00D35EAC" w:rsidRPr="00D35EAC" w:rsidRDefault="00D35EAC" w:rsidP="00D35EAC">
            <w:pPr>
              <w:suppressAutoHyphens/>
              <w:jc w:val="both"/>
              <w:rPr>
                <w:sz w:val="20"/>
                <w:szCs w:val="20"/>
              </w:rPr>
            </w:pPr>
            <w:r w:rsidRPr="00D35EAC">
              <w:rPr>
                <w:sz w:val="20"/>
                <w:szCs w:val="20"/>
              </w:rPr>
              <w:t>Проект планировки территории выполнить в составе чертежей, схем и текстовых материалов, обосновывающих основные проектные решения.</w:t>
            </w:r>
          </w:p>
          <w:p w14:paraId="37C7DC7F" w14:textId="77777777" w:rsidR="00D35EAC" w:rsidRPr="00D35EAC" w:rsidRDefault="00D35EAC" w:rsidP="00D35EAC">
            <w:pPr>
              <w:numPr>
                <w:ilvl w:val="1"/>
                <w:numId w:val="53"/>
              </w:numPr>
              <w:spacing w:after="200" w:line="276" w:lineRule="auto"/>
              <w:ind w:left="471" w:right="215" w:hanging="471"/>
              <w:contextualSpacing/>
              <w:rPr>
                <w:b/>
                <w:sz w:val="20"/>
                <w:szCs w:val="20"/>
              </w:rPr>
            </w:pPr>
            <w:r w:rsidRPr="00D35EAC">
              <w:rPr>
                <w:b/>
                <w:sz w:val="20"/>
                <w:szCs w:val="20"/>
              </w:rPr>
              <w:t xml:space="preserve"> Основная часть проекта планировки</w:t>
            </w:r>
          </w:p>
          <w:p w14:paraId="0962C9C9" w14:textId="77777777" w:rsidR="00D35EAC" w:rsidRPr="00D35EAC" w:rsidRDefault="00D35EAC" w:rsidP="00D35EAC">
            <w:pPr>
              <w:ind w:right="215"/>
              <w:rPr>
                <w:sz w:val="20"/>
                <w:szCs w:val="20"/>
              </w:rPr>
            </w:pPr>
            <w:r w:rsidRPr="00D35EAC">
              <w:rPr>
                <w:sz w:val="20"/>
                <w:szCs w:val="20"/>
              </w:rPr>
              <w:t>Текстовые материалы:</w:t>
            </w:r>
          </w:p>
          <w:p w14:paraId="2DE3C8BC"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rFonts w:eastAsia="Calibri"/>
                <w:color w:val="000000"/>
                <w:sz w:val="20"/>
                <w:szCs w:val="20"/>
                <w:lang w:eastAsia="en-US"/>
              </w:rPr>
              <w:t>Положения</w:t>
            </w:r>
            <w:r w:rsidRPr="00D35EAC">
              <w:rPr>
                <w:sz w:val="20"/>
                <w:szCs w:val="20"/>
              </w:rPr>
              <w:t xml:space="preserve"> о размещении объектов капитального строительства, а также о характеристиках планируемого развития территории.</w:t>
            </w:r>
          </w:p>
          <w:p w14:paraId="1698AE4A" w14:textId="77777777" w:rsidR="00D35EAC" w:rsidRPr="00D35EAC" w:rsidRDefault="00D35EAC" w:rsidP="00D35EAC">
            <w:pPr>
              <w:ind w:right="215"/>
              <w:rPr>
                <w:sz w:val="20"/>
                <w:szCs w:val="20"/>
              </w:rPr>
            </w:pPr>
            <w:r w:rsidRPr="00D35EAC">
              <w:rPr>
                <w:sz w:val="20"/>
                <w:szCs w:val="20"/>
              </w:rPr>
              <w:t>Графические материалы:</w:t>
            </w:r>
          </w:p>
          <w:p w14:paraId="7A630620" w14:textId="77777777" w:rsidR="00D35EAC" w:rsidRPr="00D35EAC" w:rsidRDefault="00D35EAC" w:rsidP="00D35EAC">
            <w:pPr>
              <w:suppressAutoHyphens/>
              <w:jc w:val="both"/>
              <w:rPr>
                <w:sz w:val="20"/>
                <w:szCs w:val="20"/>
              </w:rPr>
            </w:pPr>
            <w:r w:rsidRPr="00D35EAC">
              <w:rPr>
                <w:sz w:val="20"/>
                <w:szCs w:val="20"/>
              </w:rPr>
              <w:t>Чертеж или чертежи планировки территории, на которых отображаются (М 1:2000):</w:t>
            </w:r>
          </w:p>
          <w:p w14:paraId="43EEF123"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красные линии;</w:t>
            </w:r>
          </w:p>
          <w:p w14:paraId="40A59AC4"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14:paraId="2C2F1CE2"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границы зон планируемого размещения объектов федерального значения</w:t>
            </w:r>
          </w:p>
          <w:p w14:paraId="2673CF1D"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rFonts w:eastAsia="Calibri"/>
                <w:color w:val="000000"/>
                <w:sz w:val="20"/>
                <w:szCs w:val="20"/>
                <w:lang w:eastAsia="en-US"/>
              </w:rPr>
              <w:t>другие</w:t>
            </w:r>
            <w:r w:rsidRPr="00D35EAC">
              <w:rPr>
                <w:sz w:val="20"/>
                <w:szCs w:val="20"/>
              </w:rPr>
              <w:t xml:space="preserve"> необходимые схемы и чертежи. </w:t>
            </w:r>
          </w:p>
          <w:p w14:paraId="43DD4A2D" w14:textId="77777777" w:rsidR="00D35EAC" w:rsidRPr="00D35EAC" w:rsidRDefault="00D35EAC" w:rsidP="00D35EAC">
            <w:pPr>
              <w:numPr>
                <w:ilvl w:val="1"/>
                <w:numId w:val="53"/>
              </w:numPr>
              <w:spacing w:before="60" w:after="120" w:line="276" w:lineRule="auto"/>
              <w:ind w:left="471" w:right="215" w:hanging="471"/>
              <w:contextualSpacing/>
              <w:rPr>
                <w:b/>
                <w:sz w:val="20"/>
                <w:szCs w:val="20"/>
              </w:rPr>
            </w:pPr>
            <w:r w:rsidRPr="00D35EAC">
              <w:rPr>
                <w:b/>
                <w:sz w:val="20"/>
                <w:szCs w:val="20"/>
              </w:rPr>
              <w:t>Материалы по обоснованию проекта планировки территории.</w:t>
            </w:r>
          </w:p>
          <w:p w14:paraId="1B73747F" w14:textId="77777777" w:rsidR="00D35EAC" w:rsidRPr="00D35EAC" w:rsidRDefault="00D35EAC" w:rsidP="00D35EAC">
            <w:pPr>
              <w:spacing w:before="60" w:after="120"/>
              <w:ind w:left="189" w:right="215"/>
              <w:contextualSpacing/>
              <w:rPr>
                <w:sz w:val="20"/>
                <w:szCs w:val="20"/>
              </w:rPr>
            </w:pPr>
            <w:r w:rsidRPr="00D35EAC">
              <w:rPr>
                <w:sz w:val="20"/>
                <w:szCs w:val="20"/>
              </w:rPr>
              <w:t>Графические материалы:</w:t>
            </w:r>
          </w:p>
          <w:p w14:paraId="3748DEF0"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схема расположения элемента планировочной структуры (М 1:10000);</w:t>
            </w:r>
          </w:p>
          <w:p w14:paraId="019D7CE0"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схема использования территории в период подготовки проекта планировки территории (опорный план) (М 1:2000);</w:t>
            </w:r>
          </w:p>
          <w:p w14:paraId="11CC4F21"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схему организации улично-дорожной сети и схему движения транспорта на соответствующей территории (М 1:2000).;</w:t>
            </w:r>
          </w:p>
          <w:p w14:paraId="66046FD7"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схему границ зон с особыми условиями использования территорий (М 1:2000),</w:t>
            </w:r>
          </w:p>
          <w:p w14:paraId="5343820E"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схемы вертикальной планировки и инженерной подготовки территории (М 1:2000).</w:t>
            </w:r>
          </w:p>
          <w:p w14:paraId="5FE1274E"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rFonts w:eastAsia="Calibri"/>
                <w:color w:val="000000"/>
                <w:sz w:val="20"/>
                <w:szCs w:val="20"/>
                <w:lang w:eastAsia="en-US"/>
              </w:rPr>
              <w:t>Иные материалы в графической форме для обоснования положений о</w:t>
            </w:r>
            <w:r w:rsidRPr="00D35EAC">
              <w:rPr>
                <w:sz w:val="20"/>
                <w:szCs w:val="20"/>
              </w:rPr>
              <w:t xml:space="preserve"> планировке территории ((М 1:2000).</w:t>
            </w:r>
          </w:p>
          <w:p w14:paraId="5BADBB78" w14:textId="77777777" w:rsidR="00D35EAC" w:rsidRPr="00D35EAC" w:rsidRDefault="00D35EAC" w:rsidP="00D35EAC">
            <w:pPr>
              <w:spacing w:before="60" w:after="120"/>
              <w:ind w:right="215"/>
              <w:rPr>
                <w:sz w:val="20"/>
                <w:szCs w:val="20"/>
              </w:rPr>
            </w:pPr>
            <w:r w:rsidRPr="00D35EAC">
              <w:rPr>
                <w:sz w:val="20"/>
                <w:szCs w:val="20"/>
              </w:rPr>
              <w:t>Пояснительная записка содержит описание и обоснование положений, касающихся:</w:t>
            </w:r>
          </w:p>
          <w:p w14:paraId="32FDC628"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 xml:space="preserve">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 </w:t>
            </w:r>
          </w:p>
          <w:p w14:paraId="4CA7C505"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защиты территории от чрезвычайных ситуаций природного и техногенного характера</w:t>
            </w:r>
          </w:p>
          <w:p w14:paraId="5B3E3E83"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rFonts w:eastAsia="Calibri"/>
                <w:color w:val="000000"/>
                <w:sz w:val="20"/>
                <w:szCs w:val="20"/>
                <w:lang w:eastAsia="en-US"/>
              </w:rPr>
              <w:t>иных вопросов</w:t>
            </w:r>
            <w:r w:rsidRPr="00D35EAC">
              <w:rPr>
                <w:sz w:val="20"/>
                <w:szCs w:val="20"/>
              </w:rPr>
              <w:t xml:space="preserve"> планировки территории.</w:t>
            </w:r>
          </w:p>
        </w:tc>
      </w:tr>
      <w:tr w:rsidR="00D35EAC" w:rsidRPr="00D35EAC" w14:paraId="5C5D12D0" w14:textId="77777777" w:rsidTr="00AB18BE">
        <w:trPr>
          <w:jc w:val="center"/>
        </w:trPr>
        <w:tc>
          <w:tcPr>
            <w:tcW w:w="567" w:type="dxa"/>
            <w:shd w:val="clear" w:color="auto" w:fill="auto"/>
          </w:tcPr>
          <w:p w14:paraId="215DAFCF"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22E56C4" w14:textId="77777777" w:rsidR="00D35EAC" w:rsidRPr="00D35EAC" w:rsidRDefault="00D35EAC" w:rsidP="00D35EAC">
            <w:pPr>
              <w:widowControl w:val="0"/>
              <w:suppressAutoHyphens/>
              <w:rPr>
                <w:sz w:val="20"/>
                <w:szCs w:val="20"/>
              </w:rPr>
            </w:pPr>
            <w:r w:rsidRPr="00D35EAC">
              <w:rPr>
                <w:sz w:val="20"/>
                <w:szCs w:val="20"/>
              </w:rPr>
              <w:t>Состав проекта межевания территории</w:t>
            </w:r>
          </w:p>
        </w:tc>
        <w:tc>
          <w:tcPr>
            <w:tcW w:w="7248" w:type="dxa"/>
            <w:shd w:val="clear" w:color="auto" w:fill="auto"/>
          </w:tcPr>
          <w:p w14:paraId="66C36A61" w14:textId="77777777" w:rsidR="00D35EAC" w:rsidRPr="00D35EAC" w:rsidRDefault="00D35EAC" w:rsidP="00D35EAC">
            <w:pPr>
              <w:suppressAutoHyphens/>
              <w:spacing w:before="60" w:after="60"/>
              <w:jc w:val="both"/>
              <w:rPr>
                <w:sz w:val="20"/>
                <w:szCs w:val="20"/>
              </w:rPr>
            </w:pPr>
            <w:r w:rsidRPr="00D35EAC">
              <w:rPr>
                <w:sz w:val="20"/>
                <w:szCs w:val="20"/>
              </w:rPr>
              <w:t>Подготовку проекта межевания территорий осуществить в составе проекта планировки территории.</w:t>
            </w:r>
          </w:p>
          <w:p w14:paraId="71D4E885" w14:textId="77777777" w:rsidR="00D35EAC" w:rsidRPr="00D35EAC" w:rsidRDefault="00D35EAC" w:rsidP="00D35EAC">
            <w:pPr>
              <w:suppressAutoHyphens/>
              <w:spacing w:before="60" w:after="60"/>
              <w:jc w:val="both"/>
              <w:rPr>
                <w:sz w:val="20"/>
                <w:szCs w:val="20"/>
              </w:rPr>
            </w:pPr>
            <w:r w:rsidRPr="00D35EAC">
              <w:rPr>
                <w:sz w:val="20"/>
                <w:szCs w:val="20"/>
              </w:rPr>
              <w:t>Подготовку документации выполнить в соответствии с требованиями градостроительного кодекса РФ 190-</w:t>
            </w:r>
            <w:proofErr w:type="gramStart"/>
            <w:r w:rsidRPr="00D35EAC">
              <w:rPr>
                <w:sz w:val="20"/>
                <w:szCs w:val="20"/>
              </w:rPr>
              <w:t>ФЗ(</w:t>
            </w:r>
            <w:proofErr w:type="gramEnd"/>
            <w:r w:rsidRPr="00D35EAC">
              <w:rPr>
                <w:sz w:val="20"/>
                <w:szCs w:val="20"/>
              </w:rPr>
              <w:t>статья 43).</w:t>
            </w:r>
          </w:p>
          <w:p w14:paraId="0FE93BFE" w14:textId="77777777" w:rsidR="00D35EAC" w:rsidRPr="00D35EAC" w:rsidRDefault="00D35EAC" w:rsidP="00D35EAC">
            <w:pPr>
              <w:suppressAutoHyphens/>
              <w:spacing w:before="60" w:after="60"/>
              <w:jc w:val="both"/>
              <w:rPr>
                <w:sz w:val="20"/>
                <w:szCs w:val="20"/>
              </w:rPr>
            </w:pPr>
            <w:r w:rsidRPr="00D35EAC">
              <w:rPr>
                <w:sz w:val="20"/>
                <w:szCs w:val="20"/>
              </w:rPr>
              <w:t>Выполнить чертеж межевания (масштаб 1:2000), на котором должны быть отображены:</w:t>
            </w:r>
          </w:p>
          <w:p w14:paraId="01AF348D"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lastRenderedPageBreak/>
              <w:t>красные линии, в соответствии с проектом планировки территории;</w:t>
            </w:r>
          </w:p>
          <w:p w14:paraId="397FBE52"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 xml:space="preserve">линии отступа от красных линий в целях определения </w:t>
            </w:r>
            <w:proofErr w:type="gramStart"/>
            <w:r w:rsidRPr="00D35EAC">
              <w:rPr>
                <w:rFonts w:eastAsia="Calibri"/>
                <w:color w:val="000000"/>
                <w:sz w:val="20"/>
                <w:szCs w:val="20"/>
                <w:lang w:eastAsia="en-US"/>
              </w:rPr>
              <w:t>мест  допустимого</w:t>
            </w:r>
            <w:proofErr w:type="gramEnd"/>
            <w:r w:rsidRPr="00D35EAC">
              <w:rPr>
                <w:rFonts w:eastAsia="Calibri"/>
                <w:color w:val="000000"/>
                <w:sz w:val="20"/>
                <w:szCs w:val="20"/>
                <w:lang w:eastAsia="en-US"/>
              </w:rPr>
              <w:t xml:space="preserve"> размещения зданий, строений, сооружений;</w:t>
            </w:r>
          </w:p>
          <w:p w14:paraId="74B51300"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 xml:space="preserve">границы застроенных земельных участков, в том числе границы земельных участков, на которых расположены линейные объекты; </w:t>
            </w:r>
          </w:p>
          <w:p w14:paraId="61A6D538" w14:textId="77777777" w:rsidR="00D35EAC" w:rsidRPr="00D35EAC" w:rsidRDefault="00D35EAC" w:rsidP="00D35EAC">
            <w:pPr>
              <w:widowControl w:val="0"/>
              <w:numPr>
                <w:ilvl w:val="0"/>
                <w:numId w:val="49"/>
              </w:numPr>
              <w:autoSpaceDE w:val="0"/>
              <w:autoSpaceDN w:val="0"/>
              <w:adjustRightInd w:val="0"/>
              <w:spacing w:after="200" w:line="276" w:lineRule="auto"/>
              <w:jc w:val="both"/>
              <w:rPr>
                <w:rFonts w:eastAsia="Calibri"/>
                <w:color w:val="000000"/>
                <w:sz w:val="20"/>
                <w:szCs w:val="20"/>
                <w:lang w:eastAsia="en-US"/>
              </w:rPr>
            </w:pPr>
            <w:r w:rsidRPr="00D35EAC">
              <w:rPr>
                <w:rFonts w:eastAsia="Calibri"/>
                <w:color w:val="000000"/>
                <w:sz w:val="20"/>
                <w:szCs w:val="20"/>
                <w:lang w:eastAsia="en-US"/>
              </w:rPr>
              <w:t>границы формируемых земельных участков;</w:t>
            </w:r>
          </w:p>
          <w:p w14:paraId="584EA6AD" w14:textId="77777777" w:rsidR="00D35EAC" w:rsidRPr="00D35EAC" w:rsidRDefault="00D35EAC" w:rsidP="00D35EAC">
            <w:pPr>
              <w:widowControl w:val="0"/>
              <w:numPr>
                <w:ilvl w:val="0"/>
                <w:numId w:val="49"/>
              </w:numPr>
              <w:autoSpaceDE w:val="0"/>
              <w:autoSpaceDN w:val="0"/>
              <w:adjustRightInd w:val="0"/>
              <w:spacing w:after="200" w:line="276" w:lineRule="auto"/>
              <w:jc w:val="both"/>
              <w:rPr>
                <w:sz w:val="20"/>
                <w:szCs w:val="20"/>
              </w:rPr>
            </w:pPr>
            <w:r w:rsidRPr="00D35EAC">
              <w:rPr>
                <w:rFonts w:eastAsia="Calibri"/>
                <w:color w:val="000000"/>
                <w:sz w:val="20"/>
                <w:szCs w:val="20"/>
                <w:lang w:eastAsia="en-US"/>
              </w:rPr>
              <w:t>границы зон с особыми условиями использования территорий</w:t>
            </w:r>
          </w:p>
        </w:tc>
      </w:tr>
      <w:tr w:rsidR="00D35EAC" w:rsidRPr="00D35EAC" w14:paraId="4C224992" w14:textId="77777777" w:rsidTr="00AB18BE">
        <w:trPr>
          <w:jc w:val="center"/>
        </w:trPr>
        <w:tc>
          <w:tcPr>
            <w:tcW w:w="567" w:type="dxa"/>
            <w:shd w:val="clear" w:color="auto" w:fill="auto"/>
          </w:tcPr>
          <w:p w14:paraId="79A798D7"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D9F63CC" w14:textId="77777777" w:rsidR="00D35EAC" w:rsidRPr="00D35EAC" w:rsidRDefault="00D35EAC" w:rsidP="00D35EAC">
            <w:pPr>
              <w:widowControl w:val="0"/>
              <w:suppressAutoHyphens/>
              <w:rPr>
                <w:sz w:val="20"/>
                <w:szCs w:val="20"/>
              </w:rPr>
            </w:pPr>
            <w:r w:rsidRPr="00D35EAC">
              <w:rPr>
                <w:sz w:val="20"/>
                <w:szCs w:val="20"/>
              </w:rPr>
              <w:t>Согласования и экспертизы документации в соответствии с требованиями законодательства РФ</w:t>
            </w:r>
          </w:p>
        </w:tc>
        <w:tc>
          <w:tcPr>
            <w:tcW w:w="7248" w:type="dxa"/>
            <w:shd w:val="clear" w:color="auto" w:fill="auto"/>
          </w:tcPr>
          <w:p w14:paraId="56C44DF8" w14:textId="77777777" w:rsidR="00D35EAC" w:rsidRPr="00D35EAC" w:rsidRDefault="00D35EAC" w:rsidP="00D35EAC">
            <w:pPr>
              <w:numPr>
                <w:ilvl w:val="1"/>
                <w:numId w:val="54"/>
              </w:numPr>
              <w:spacing w:before="60" w:after="120" w:line="276" w:lineRule="auto"/>
              <w:ind w:right="215"/>
              <w:contextualSpacing/>
              <w:jc w:val="both"/>
              <w:rPr>
                <w:sz w:val="20"/>
                <w:szCs w:val="20"/>
              </w:rPr>
            </w:pPr>
            <w:r w:rsidRPr="00D35EAC">
              <w:rPr>
                <w:sz w:val="20"/>
                <w:szCs w:val="20"/>
              </w:rPr>
              <w:t xml:space="preserve"> Подрядчик участвует с Заказчиком в согласовании документации с органами исполнительной власти или подведомственными им учреждениями, уполномоченными на проведение государственной экспертизы, органами местного самоуправления и иными организациями;</w:t>
            </w:r>
          </w:p>
          <w:p w14:paraId="43EFFA29" w14:textId="77777777" w:rsidR="00D35EAC" w:rsidRPr="00D35EAC" w:rsidRDefault="00D35EAC" w:rsidP="00D35EAC">
            <w:pPr>
              <w:numPr>
                <w:ilvl w:val="1"/>
                <w:numId w:val="54"/>
              </w:numPr>
              <w:spacing w:before="60" w:after="120" w:line="276" w:lineRule="auto"/>
              <w:ind w:right="215"/>
              <w:contextualSpacing/>
              <w:jc w:val="both"/>
              <w:rPr>
                <w:sz w:val="20"/>
                <w:szCs w:val="20"/>
              </w:rPr>
            </w:pPr>
            <w:r w:rsidRPr="00D35EAC">
              <w:rPr>
                <w:sz w:val="20"/>
                <w:szCs w:val="20"/>
              </w:rPr>
              <w:t xml:space="preserve"> Подрядчик проводит техническое сопровождение и консультацию Заказчика в части разрабатываемых Подрядчиком разделов.</w:t>
            </w:r>
          </w:p>
          <w:p w14:paraId="685CD347" w14:textId="77777777" w:rsidR="00D35EAC" w:rsidRPr="00D35EAC" w:rsidRDefault="00D35EAC" w:rsidP="00D35EAC">
            <w:pPr>
              <w:numPr>
                <w:ilvl w:val="1"/>
                <w:numId w:val="54"/>
              </w:numPr>
              <w:spacing w:before="60" w:after="120" w:line="276" w:lineRule="auto"/>
              <w:ind w:right="215"/>
              <w:contextualSpacing/>
              <w:jc w:val="both"/>
              <w:rPr>
                <w:sz w:val="20"/>
                <w:szCs w:val="20"/>
              </w:rPr>
            </w:pPr>
            <w:r w:rsidRPr="00D35EAC">
              <w:rPr>
                <w:sz w:val="20"/>
                <w:szCs w:val="20"/>
              </w:rPr>
              <w:t>Подрядчик обязан провести проектно-техническое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 Государственной экологической экспертизы и ФАУ «</w:t>
            </w:r>
            <w:proofErr w:type="spellStart"/>
            <w:r w:rsidRPr="00D35EAC">
              <w:rPr>
                <w:sz w:val="20"/>
                <w:szCs w:val="20"/>
              </w:rPr>
              <w:t>Главгосэкспертиза</w:t>
            </w:r>
            <w:proofErr w:type="spellEnd"/>
            <w:r w:rsidRPr="00D35EAC">
              <w:rPr>
                <w:sz w:val="20"/>
                <w:szCs w:val="20"/>
              </w:rPr>
              <w:t xml:space="preserve"> России».</w:t>
            </w:r>
          </w:p>
        </w:tc>
      </w:tr>
      <w:tr w:rsidR="00D35EAC" w:rsidRPr="00D35EAC" w14:paraId="4D493BF1" w14:textId="77777777" w:rsidTr="00AB18BE">
        <w:trPr>
          <w:jc w:val="center"/>
        </w:trPr>
        <w:tc>
          <w:tcPr>
            <w:tcW w:w="567" w:type="dxa"/>
            <w:shd w:val="clear" w:color="auto" w:fill="auto"/>
          </w:tcPr>
          <w:p w14:paraId="5A6D4CC4"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E26D62B" w14:textId="77777777" w:rsidR="00D35EAC" w:rsidRPr="00D35EAC" w:rsidRDefault="00D35EAC" w:rsidP="00D35EAC">
            <w:pPr>
              <w:suppressAutoHyphens/>
              <w:spacing w:before="60" w:after="60"/>
              <w:rPr>
                <w:color w:val="000000" w:themeColor="text1"/>
                <w:sz w:val="20"/>
                <w:szCs w:val="20"/>
              </w:rPr>
            </w:pPr>
            <w:r w:rsidRPr="00D35EAC">
              <w:rPr>
                <w:sz w:val="20"/>
                <w:szCs w:val="20"/>
              </w:rPr>
              <w:t>Исходные данные</w:t>
            </w:r>
          </w:p>
        </w:tc>
        <w:tc>
          <w:tcPr>
            <w:tcW w:w="7248" w:type="dxa"/>
            <w:shd w:val="clear" w:color="auto" w:fill="auto"/>
          </w:tcPr>
          <w:p w14:paraId="22F2F6BB" w14:textId="77777777" w:rsidR="00D35EAC" w:rsidRPr="00D35EAC" w:rsidRDefault="00D35EAC" w:rsidP="00D35EAC">
            <w:pPr>
              <w:numPr>
                <w:ilvl w:val="1"/>
                <w:numId w:val="54"/>
              </w:numPr>
              <w:spacing w:before="60" w:after="120" w:line="276" w:lineRule="auto"/>
              <w:ind w:right="215"/>
              <w:contextualSpacing/>
              <w:jc w:val="both"/>
              <w:rPr>
                <w:sz w:val="20"/>
                <w:szCs w:val="20"/>
              </w:rPr>
            </w:pPr>
            <w:r w:rsidRPr="00D35EAC">
              <w:rPr>
                <w:sz w:val="20"/>
                <w:szCs w:val="20"/>
              </w:rPr>
              <w:t xml:space="preserve">Сбор исходных данных проводится в планируемых границах искусственного земельного участка (предварительная площадь ИЗУ – не более 5 га). </w:t>
            </w:r>
          </w:p>
          <w:p w14:paraId="5DF025DE" w14:textId="77777777" w:rsidR="00D35EAC" w:rsidRPr="00D35EAC" w:rsidRDefault="00D35EAC" w:rsidP="00D35EAC">
            <w:pPr>
              <w:numPr>
                <w:ilvl w:val="1"/>
                <w:numId w:val="54"/>
              </w:numPr>
              <w:spacing w:before="60" w:after="120" w:line="276" w:lineRule="auto"/>
              <w:ind w:right="215"/>
              <w:contextualSpacing/>
              <w:jc w:val="both"/>
              <w:rPr>
                <w:sz w:val="20"/>
                <w:szCs w:val="20"/>
              </w:rPr>
            </w:pPr>
            <w:r w:rsidRPr="00D35EAC">
              <w:rPr>
                <w:sz w:val="20"/>
                <w:szCs w:val="20"/>
              </w:rPr>
              <w:t>Сбор исходных данных осуществляется Исполнителем с участием Заказчика и заинтересованных организаций, осуществляющих деятельность на рассматриваемой территории;</w:t>
            </w:r>
          </w:p>
          <w:p w14:paraId="60E9AFDB" w14:textId="77777777" w:rsidR="00D35EAC" w:rsidRPr="00D35EAC" w:rsidRDefault="00D35EAC" w:rsidP="00D35EAC">
            <w:pPr>
              <w:numPr>
                <w:ilvl w:val="1"/>
                <w:numId w:val="54"/>
              </w:numPr>
              <w:spacing w:before="60" w:after="120" w:line="276" w:lineRule="auto"/>
              <w:ind w:right="215"/>
              <w:contextualSpacing/>
              <w:jc w:val="both"/>
              <w:rPr>
                <w:sz w:val="20"/>
                <w:szCs w:val="20"/>
              </w:rPr>
            </w:pPr>
            <w:r w:rsidRPr="00D35EAC">
              <w:rPr>
                <w:sz w:val="20"/>
                <w:szCs w:val="20"/>
              </w:rPr>
              <w:t>Заказчик в целях разработки ДПТ предоставляет границы территории проектируемого объекта на схеме;</w:t>
            </w:r>
          </w:p>
          <w:p w14:paraId="000C4838" w14:textId="77777777" w:rsidR="00D35EAC" w:rsidRPr="00D35EAC" w:rsidRDefault="00D35EAC" w:rsidP="00D35EAC">
            <w:pPr>
              <w:numPr>
                <w:ilvl w:val="1"/>
                <w:numId w:val="54"/>
              </w:numPr>
              <w:spacing w:before="60" w:after="120" w:line="276" w:lineRule="auto"/>
              <w:ind w:right="215"/>
              <w:contextualSpacing/>
              <w:jc w:val="both"/>
              <w:rPr>
                <w:sz w:val="20"/>
                <w:szCs w:val="20"/>
              </w:rPr>
            </w:pPr>
            <w:r w:rsidRPr="00D35EAC">
              <w:rPr>
                <w:sz w:val="20"/>
                <w:szCs w:val="20"/>
              </w:rPr>
              <w:t>Заказчик обеспечивает Исполнителя кадастровыми материалами на проектируемую территорию землепользования и смежные (с указанием границ проектирования), необходимыми материалами инженерных изысканий;</w:t>
            </w:r>
          </w:p>
          <w:p w14:paraId="723B2FC8" w14:textId="77777777" w:rsidR="00D35EAC" w:rsidRPr="00D35EAC" w:rsidRDefault="00D35EAC" w:rsidP="00D35EAC">
            <w:pPr>
              <w:numPr>
                <w:ilvl w:val="1"/>
                <w:numId w:val="54"/>
              </w:numPr>
              <w:suppressAutoHyphens/>
              <w:spacing w:before="60" w:after="60" w:line="276" w:lineRule="auto"/>
              <w:contextualSpacing/>
              <w:jc w:val="both"/>
              <w:rPr>
                <w:sz w:val="20"/>
                <w:szCs w:val="20"/>
              </w:rPr>
            </w:pPr>
            <w:r w:rsidRPr="00D35EAC">
              <w:rPr>
                <w:sz w:val="20"/>
                <w:szCs w:val="20"/>
              </w:rPr>
              <w:t>Заказчик оказывает содействие Исполнителю по сбору основных исходных данных, необходимых для ведения работ, и направляет подготовленные Исполнителем запросы, министерства и ведомства Мурманской области и территориальные федеральные органы государственной власти.</w:t>
            </w:r>
          </w:p>
          <w:p w14:paraId="63A508A3" w14:textId="77777777" w:rsidR="00D35EAC" w:rsidRPr="00D35EAC" w:rsidRDefault="00D35EAC" w:rsidP="00D35EAC">
            <w:pPr>
              <w:numPr>
                <w:ilvl w:val="1"/>
                <w:numId w:val="54"/>
              </w:numPr>
              <w:suppressAutoHyphens/>
              <w:spacing w:before="60" w:after="60" w:line="276" w:lineRule="auto"/>
              <w:contextualSpacing/>
              <w:jc w:val="both"/>
              <w:rPr>
                <w:sz w:val="20"/>
                <w:szCs w:val="20"/>
              </w:rPr>
            </w:pPr>
            <w:r w:rsidRPr="00D35EAC">
              <w:rPr>
                <w:sz w:val="20"/>
                <w:szCs w:val="20"/>
              </w:rPr>
              <w:t>Дополнительная информация предоставляется по письменному запросу Подрядчика (при наличии информации).</w:t>
            </w:r>
          </w:p>
        </w:tc>
      </w:tr>
      <w:tr w:rsidR="00D35EAC" w:rsidRPr="00D35EAC" w14:paraId="79FE8A53" w14:textId="77777777" w:rsidTr="00AB18BE">
        <w:trPr>
          <w:jc w:val="center"/>
        </w:trPr>
        <w:tc>
          <w:tcPr>
            <w:tcW w:w="567" w:type="dxa"/>
            <w:shd w:val="clear" w:color="auto" w:fill="auto"/>
          </w:tcPr>
          <w:p w14:paraId="0D8D6784"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04C8FA10" w14:textId="77777777" w:rsidR="00D35EAC" w:rsidRPr="00D35EAC" w:rsidRDefault="00D35EAC" w:rsidP="00D35EAC">
            <w:pPr>
              <w:suppressAutoHyphens/>
              <w:spacing w:before="60" w:after="60"/>
              <w:rPr>
                <w:sz w:val="20"/>
                <w:szCs w:val="20"/>
              </w:rPr>
            </w:pPr>
            <w:r w:rsidRPr="00D35EAC">
              <w:rPr>
                <w:sz w:val="20"/>
                <w:szCs w:val="20"/>
              </w:rPr>
              <w:t>Субподрядные организации</w:t>
            </w:r>
          </w:p>
        </w:tc>
        <w:tc>
          <w:tcPr>
            <w:tcW w:w="7248" w:type="dxa"/>
            <w:shd w:val="clear" w:color="auto" w:fill="auto"/>
          </w:tcPr>
          <w:p w14:paraId="2D2DF9C0" w14:textId="77777777" w:rsidR="00D35EAC" w:rsidRPr="00D35EAC" w:rsidRDefault="00D35EAC" w:rsidP="00D35EAC">
            <w:pPr>
              <w:numPr>
                <w:ilvl w:val="1"/>
                <w:numId w:val="55"/>
              </w:numPr>
              <w:suppressAutoHyphens/>
              <w:spacing w:before="60" w:after="60" w:line="276" w:lineRule="auto"/>
              <w:contextualSpacing/>
              <w:jc w:val="both"/>
              <w:rPr>
                <w:sz w:val="20"/>
                <w:szCs w:val="20"/>
              </w:rPr>
            </w:pPr>
            <w:r w:rsidRPr="00D35EAC">
              <w:rPr>
                <w:sz w:val="20"/>
                <w:szCs w:val="20"/>
              </w:rPr>
              <w:t>Подрядчик самостоятельно поручает выполнение отдельных проектно-изыскательских работ по договору субподряда с проектными организациями;</w:t>
            </w:r>
          </w:p>
          <w:p w14:paraId="57D30E98" w14:textId="77777777" w:rsidR="00D35EAC" w:rsidRPr="00D35EAC" w:rsidRDefault="00D35EAC" w:rsidP="00D35EAC">
            <w:pPr>
              <w:numPr>
                <w:ilvl w:val="1"/>
                <w:numId w:val="55"/>
              </w:numPr>
              <w:suppressAutoHyphens/>
              <w:spacing w:before="60" w:after="60" w:line="276" w:lineRule="auto"/>
              <w:contextualSpacing/>
              <w:jc w:val="both"/>
              <w:rPr>
                <w:sz w:val="20"/>
                <w:szCs w:val="20"/>
              </w:rPr>
            </w:pPr>
            <w:r w:rsidRPr="00D35EAC">
              <w:rPr>
                <w:sz w:val="20"/>
                <w:szCs w:val="20"/>
              </w:rPr>
              <w:t xml:space="preserve"> 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p w14:paraId="56E3C0DF" w14:textId="77777777" w:rsidR="00D35EAC" w:rsidRPr="00D35EAC" w:rsidRDefault="00D35EAC" w:rsidP="00D35EAC">
            <w:pPr>
              <w:numPr>
                <w:ilvl w:val="1"/>
                <w:numId w:val="55"/>
              </w:numPr>
              <w:suppressAutoHyphens/>
              <w:spacing w:before="60" w:after="60" w:line="276" w:lineRule="auto"/>
              <w:contextualSpacing/>
              <w:jc w:val="both"/>
              <w:rPr>
                <w:sz w:val="20"/>
                <w:szCs w:val="20"/>
              </w:rPr>
            </w:pPr>
            <w:r w:rsidRPr="00D35EAC">
              <w:rPr>
                <w:sz w:val="20"/>
                <w:szCs w:val="20"/>
              </w:rPr>
              <w:t xml:space="preserve"> Подрядчик несет полную ответственность за качество и сроки выполнения проектно-изыскательских работ привлекаемых проектных организаций и не должен передавать документацию субподрядчика Заказчику без полной внутренней проверки на соответствие требованиям действующих в РФ нормативных документов и настоящего Задания;</w:t>
            </w:r>
          </w:p>
          <w:p w14:paraId="7A6B1B2D" w14:textId="77777777" w:rsidR="00D35EAC" w:rsidRPr="00D35EAC" w:rsidRDefault="00D35EAC" w:rsidP="00D35EAC">
            <w:pPr>
              <w:numPr>
                <w:ilvl w:val="1"/>
                <w:numId w:val="55"/>
              </w:numPr>
              <w:suppressAutoHyphens/>
              <w:spacing w:before="60" w:after="60" w:line="276" w:lineRule="auto"/>
              <w:contextualSpacing/>
              <w:jc w:val="both"/>
              <w:rPr>
                <w:sz w:val="20"/>
                <w:szCs w:val="20"/>
              </w:rPr>
            </w:pPr>
            <w:r w:rsidRPr="00D35EAC">
              <w:rPr>
                <w:sz w:val="20"/>
                <w:szCs w:val="20"/>
              </w:rPr>
              <w:t xml:space="preserve"> Перечень субподрядных проектных организаций, привлекаемых подрядчиком, в обязательном порядке согласовывается с Заказчиком.</w:t>
            </w:r>
          </w:p>
        </w:tc>
      </w:tr>
      <w:tr w:rsidR="00D35EAC" w:rsidRPr="00D35EAC" w14:paraId="2916FBBF" w14:textId="77777777" w:rsidTr="00AB18BE">
        <w:trPr>
          <w:jc w:val="center"/>
        </w:trPr>
        <w:tc>
          <w:tcPr>
            <w:tcW w:w="567" w:type="dxa"/>
            <w:shd w:val="clear" w:color="auto" w:fill="auto"/>
          </w:tcPr>
          <w:p w14:paraId="350D9175"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6492005B" w14:textId="77777777" w:rsidR="00D35EAC" w:rsidRPr="00D35EAC" w:rsidRDefault="00D35EAC" w:rsidP="00D35EAC">
            <w:pPr>
              <w:suppressAutoHyphens/>
              <w:spacing w:before="60" w:after="60"/>
              <w:rPr>
                <w:sz w:val="20"/>
                <w:szCs w:val="20"/>
              </w:rPr>
            </w:pPr>
            <w:r w:rsidRPr="00D35EAC">
              <w:rPr>
                <w:color w:val="000000" w:themeColor="text1"/>
                <w:sz w:val="20"/>
                <w:szCs w:val="20"/>
              </w:rPr>
              <w:t>Порядок сдачи Работ</w:t>
            </w:r>
          </w:p>
        </w:tc>
        <w:tc>
          <w:tcPr>
            <w:tcW w:w="7248" w:type="dxa"/>
            <w:shd w:val="clear" w:color="auto" w:fill="auto"/>
          </w:tcPr>
          <w:p w14:paraId="50248E81" w14:textId="77777777" w:rsidR="00D35EAC" w:rsidRPr="00D35EAC" w:rsidRDefault="00D35EAC" w:rsidP="00D35EAC">
            <w:pPr>
              <w:numPr>
                <w:ilvl w:val="1"/>
                <w:numId w:val="56"/>
              </w:numPr>
              <w:suppressAutoHyphens/>
              <w:spacing w:before="60" w:after="60" w:line="276" w:lineRule="auto"/>
              <w:contextualSpacing/>
              <w:jc w:val="both"/>
              <w:rPr>
                <w:sz w:val="20"/>
                <w:szCs w:val="20"/>
              </w:rPr>
            </w:pPr>
            <w:r w:rsidRPr="00D35EAC">
              <w:rPr>
                <w:sz w:val="20"/>
                <w:szCs w:val="20"/>
              </w:rPr>
              <w:t>В составе документации по планировке территории разработать демонстрационный материал, необходимый для согласования</w:t>
            </w:r>
          </w:p>
          <w:p w14:paraId="257BD6D6" w14:textId="77777777" w:rsidR="00D35EAC" w:rsidRPr="00D35EAC" w:rsidRDefault="00D35EAC" w:rsidP="00D35EAC">
            <w:pPr>
              <w:numPr>
                <w:ilvl w:val="1"/>
                <w:numId w:val="56"/>
              </w:numPr>
              <w:suppressAutoHyphens/>
              <w:spacing w:before="60" w:after="60" w:line="276" w:lineRule="auto"/>
              <w:contextualSpacing/>
              <w:jc w:val="both"/>
              <w:rPr>
                <w:sz w:val="20"/>
                <w:szCs w:val="20"/>
              </w:rPr>
            </w:pPr>
            <w:r w:rsidRPr="00D35EAC">
              <w:rPr>
                <w:sz w:val="20"/>
                <w:szCs w:val="20"/>
              </w:rPr>
              <w:t xml:space="preserve">Подрядчик предоставляет Заказчику 6 копий, разработанные в соответствии с настоящим Заданием, в сброшюрованном виде на бумажных носителях и </w:t>
            </w:r>
            <w:r w:rsidRPr="00D35EAC">
              <w:rPr>
                <w:sz w:val="20"/>
                <w:szCs w:val="20"/>
              </w:rPr>
              <w:lastRenderedPageBreak/>
              <w:t xml:space="preserve">3 копии на цифровых носителях на русском языке. </w:t>
            </w:r>
          </w:p>
          <w:p w14:paraId="1AED9FC5" w14:textId="77777777" w:rsidR="00D35EAC" w:rsidRPr="00D35EAC" w:rsidRDefault="00D35EAC" w:rsidP="00D35EAC">
            <w:pPr>
              <w:numPr>
                <w:ilvl w:val="1"/>
                <w:numId w:val="56"/>
              </w:numPr>
              <w:suppressAutoHyphens/>
              <w:spacing w:before="60" w:after="60" w:line="276" w:lineRule="auto"/>
              <w:contextualSpacing/>
              <w:jc w:val="both"/>
              <w:rPr>
                <w:color w:val="000000"/>
                <w:sz w:val="20"/>
                <w:szCs w:val="20"/>
              </w:rPr>
            </w:pPr>
            <w:r w:rsidRPr="00D35EAC">
              <w:rPr>
                <w:sz w:val="20"/>
                <w:szCs w:val="20"/>
              </w:rPr>
              <w:t>Вся отчетная</w:t>
            </w:r>
            <w:r w:rsidRPr="00D35EAC">
              <w:rPr>
                <w:color w:val="000000"/>
                <w:sz w:val="20"/>
                <w:szCs w:val="20"/>
              </w:rPr>
              <w:t xml:space="preserve"> документация в электронном виде предоставляется в 2-х вариантах: в формате *.</w:t>
            </w:r>
            <w:proofErr w:type="spellStart"/>
            <w:r w:rsidRPr="00D35EAC">
              <w:rPr>
                <w:color w:val="000000"/>
                <w:sz w:val="20"/>
                <w:szCs w:val="20"/>
              </w:rPr>
              <w:t>pdf</w:t>
            </w:r>
            <w:proofErr w:type="spellEnd"/>
            <w:r w:rsidRPr="00D35EAC">
              <w:rPr>
                <w:color w:val="000000"/>
                <w:sz w:val="20"/>
                <w:szCs w:val="20"/>
              </w:rPr>
              <w:t xml:space="preserve"> едиными томами (книгами), в форматах первичного исполнения – *.</w:t>
            </w:r>
            <w:proofErr w:type="spellStart"/>
            <w:r w:rsidRPr="00D35EAC">
              <w:rPr>
                <w:color w:val="000000"/>
                <w:sz w:val="20"/>
                <w:szCs w:val="20"/>
              </w:rPr>
              <w:t>dwg</w:t>
            </w:r>
            <w:proofErr w:type="spellEnd"/>
            <w:r w:rsidRPr="00D35EAC">
              <w:rPr>
                <w:color w:val="000000"/>
                <w:sz w:val="20"/>
                <w:szCs w:val="20"/>
              </w:rPr>
              <w:t>, *.</w:t>
            </w:r>
            <w:proofErr w:type="spellStart"/>
            <w:r w:rsidRPr="00D35EAC">
              <w:rPr>
                <w:color w:val="000000"/>
                <w:sz w:val="20"/>
                <w:szCs w:val="20"/>
              </w:rPr>
              <w:t>doc</w:t>
            </w:r>
            <w:proofErr w:type="spellEnd"/>
            <w:r w:rsidRPr="00D35EAC">
              <w:rPr>
                <w:color w:val="000000"/>
                <w:sz w:val="20"/>
                <w:szCs w:val="20"/>
              </w:rPr>
              <w:t>, *.</w:t>
            </w:r>
            <w:proofErr w:type="spellStart"/>
            <w:r w:rsidRPr="00D35EAC">
              <w:rPr>
                <w:color w:val="000000"/>
                <w:sz w:val="20"/>
                <w:szCs w:val="20"/>
              </w:rPr>
              <w:t>xls</w:t>
            </w:r>
            <w:proofErr w:type="spellEnd"/>
            <w:r w:rsidRPr="00D35EAC">
              <w:rPr>
                <w:color w:val="000000"/>
                <w:sz w:val="20"/>
                <w:szCs w:val="20"/>
              </w:rPr>
              <w:t xml:space="preserve"> и др. форматах.</w:t>
            </w:r>
          </w:p>
        </w:tc>
      </w:tr>
      <w:tr w:rsidR="00D35EAC" w:rsidRPr="00D35EAC" w14:paraId="3A19653F" w14:textId="77777777" w:rsidTr="00AB18BE">
        <w:trPr>
          <w:jc w:val="center"/>
        </w:trPr>
        <w:tc>
          <w:tcPr>
            <w:tcW w:w="567" w:type="dxa"/>
            <w:shd w:val="clear" w:color="auto" w:fill="auto"/>
          </w:tcPr>
          <w:p w14:paraId="71C4842F" w14:textId="77777777" w:rsidR="00D35EAC" w:rsidRPr="00D35EAC" w:rsidRDefault="00D35EAC" w:rsidP="00D35EAC">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1B0FE8F3" w14:textId="77777777" w:rsidR="00D35EAC" w:rsidRPr="00D35EAC" w:rsidRDefault="00D35EAC" w:rsidP="00D35EAC">
            <w:pPr>
              <w:suppressAutoHyphens/>
              <w:spacing w:before="60" w:after="60"/>
              <w:rPr>
                <w:sz w:val="20"/>
                <w:szCs w:val="20"/>
              </w:rPr>
            </w:pPr>
            <w:r w:rsidRPr="00D35EAC">
              <w:rPr>
                <w:color w:val="000000" w:themeColor="text1"/>
                <w:sz w:val="20"/>
                <w:szCs w:val="20"/>
              </w:rPr>
              <w:t>Требования к передаче материалов</w:t>
            </w:r>
          </w:p>
        </w:tc>
        <w:tc>
          <w:tcPr>
            <w:tcW w:w="7248" w:type="dxa"/>
            <w:shd w:val="clear" w:color="auto" w:fill="auto"/>
          </w:tcPr>
          <w:p w14:paraId="4C687F14" w14:textId="77777777" w:rsidR="00D35EAC" w:rsidRPr="00D35EAC" w:rsidRDefault="00D35EAC" w:rsidP="00D35EAC">
            <w:pPr>
              <w:numPr>
                <w:ilvl w:val="1"/>
                <w:numId w:val="57"/>
              </w:numPr>
              <w:suppressAutoHyphens/>
              <w:spacing w:before="60" w:after="60" w:line="276" w:lineRule="auto"/>
              <w:contextualSpacing/>
              <w:jc w:val="both"/>
              <w:rPr>
                <w:sz w:val="20"/>
                <w:szCs w:val="20"/>
              </w:rPr>
            </w:pPr>
            <w:r w:rsidRPr="00D35EAC">
              <w:rPr>
                <w:sz w:val="20"/>
                <w:szCs w:val="20"/>
              </w:rPr>
              <w:t xml:space="preserve">Комплекты электронных копий документов должны передаваться на лазерных дисках (CD-R или DVD-R), не имеющих физических повреждений и бумажных наклеек; </w:t>
            </w:r>
          </w:p>
          <w:p w14:paraId="5FE00312" w14:textId="77777777" w:rsidR="00D35EAC" w:rsidRPr="00D35EAC" w:rsidRDefault="00D35EAC" w:rsidP="00D35EAC">
            <w:pPr>
              <w:numPr>
                <w:ilvl w:val="1"/>
                <w:numId w:val="57"/>
              </w:numPr>
              <w:suppressAutoHyphens/>
              <w:spacing w:before="60" w:after="60" w:line="276" w:lineRule="auto"/>
              <w:contextualSpacing/>
              <w:jc w:val="both"/>
              <w:rPr>
                <w:sz w:val="20"/>
                <w:szCs w:val="20"/>
              </w:rPr>
            </w:pPr>
            <w:r w:rsidRPr="00D35EAC">
              <w:rPr>
                <w:sz w:val="20"/>
                <w:szCs w:val="20"/>
              </w:rPr>
              <w:t xml:space="preserve">На лицевой поверхности диска должна быть нанесена печатным способом маркировка с указанием: наименования </w:t>
            </w:r>
            <w:proofErr w:type="gramStart"/>
            <w:r w:rsidRPr="00D35EAC">
              <w:rPr>
                <w:sz w:val="20"/>
                <w:szCs w:val="20"/>
              </w:rPr>
              <w:t>проектной  документации</w:t>
            </w:r>
            <w:proofErr w:type="gramEnd"/>
            <w:r w:rsidRPr="00D35EAC">
              <w:rPr>
                <w:sz w:val="20"/>
                <w:szCs w:val="20"/>
              </w:rPr>
              <w:t>, заказчика, исполнителя,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 Диск должен быть защищён от записи;</w:t>
            </w:r>
          </w:p>
          <w:p w14:paraId="2FE2BD74" w14:textId="77777777" w:rsidR="00D35EAC" w:rsidRPr="00D35EAC" w:rsidRDefault="00D35EAC" w:rsidP="00D35EAC">
            <w:pPr>
              <w:numPr>
                <w:ilvl w:val="1"/>
                <w:numId w:val="57"/>
              </w:numPr>
              <w:suppressAutoHyphens/>
              <w:spacing w:before="60" w:after="60" w:line="276" w:lineRule="auto"/>
              <w:contextualSpacing/>
              <w:jc w:val="both"/>
              <w:rPr>
                <w:sz w:val="20"/>
                <w:szCs w:val="20"/>
              </w:rPr>
            </w:pPr>
            <w:r w:rsidRPr="00D35EAC">
              <w:rPr>
                <w:sz w:val="20"/>
                <w:szCs w:val="20"/>
              </w:rPr>
              <w:t>Комплект электронных копий документов должен иметь электронную опись вложения в формате MS Excel с указанием номера диска, номера документа, номера редакции документа, наименования документа, наименований файлов, соответствующих документу.</w:t>
            </w:r>
          </w:p>
          <w:p w14:paraId="288AE4E8" w14:textId="77777777" w:rsidR="00D35EAC" w:rsidRPr="00D35EAC" w:rsidRDefault="00D35EAC" w:rsidP="00D35EAC">
            <w:pPr>
              <w:numPr>
                <w:ilvl w:val="1"/>
                <w:numId w:val="57"/>
              </w:numPr>
              <w:suppressAutoHyphens/>
              <w:spacing w:before="60" w:after="60" w:line="276" w:lineRule="auto"/>
              <w:contextualSpacing/>
              <w:jc w:val="both"/>
              <w:rPr>
                <w:color w:val="000000"/>
                <w:sz w:val="20"/>
                <w:szCs w:val="20"/>
              </w:rPr>
            </w:pPr>
            <w:r w:rsidRPr="00D35EAC">
              <w:rPr>
                <w:color w:val="000000"/>
                <w:sz w:val="20"/>
                <w:szCs w:val="20"/>
              </w:rPr>
              <w:t xml:space="preserve">Исходные данные для отвода земельных участков в формате </w:t>
            </w:r>
            <w:proofErr w:type="spellStart"/>
            <w:r w:rsidRPr="00D35EAC">
              <w:rPr>
                <w:color w:val="000000"/>
                <w:sz w:val="20"/>
                <w:szCs w:val="20"/>
              </w:rPr>
              <w:t>MapInfo</w:t>
            </w:r>
            <w:proofErr w:type="spellEnd"/>
            <w:r w:rsidRPr="00D35EAC">
              <w:rPr>
                <w:color w:val="000000"/>
                <w:sz w:val="20"/>
                <w:szCs w:val="20"/>
              </w:rPr>
              <w:t xml:space="preserve"> в электронном виде в системе координат WGS84 и местной системе координат, применяемой при постановке земельных участков на кадастровый учет.</w:t>
            </w:r>
          </w:p>
          <w:p w14:paraId="737C62FB" w14:textId="77777777" w:rsidR="00D35EAC" w:rsidRPr="00D35EAC" w:rsidRDefault="00D35EAC" w:rsidP="00D35EAC">
            <w:pPr>
              <w:numPr>
                <w:ilvl w:val="1"/>
                <w:numId w:val="57"/>
              </w:numPr>
              <w:suppressAutoHyphens/>
              <w:spacing w:before="60" w:after="60" w:line="276" w:lineRule="auto"/>
              <w:contextualSpacing/>
              <w:jc w:val="both"/>
              <w:rPr>
                <w:sz w:val="20"/>
                <w:szCs w:val="20"/>
              </w:rPr>
            </w:pPr>
            <w:r w:rsidRPr="00D35EAC">
              <w:rPr>
                <w:sz w:val="20"/>
                <w:szCs w:val="20"/>
              </w:rPr>
              <w:t>Текстовые материалы должны быть представлены в формате MS Word 2010, графические материалы (чертежи) с подписями разработчика в исходном формате «</w:t>
            </w:r>
            <w:proofErr w:type="spellStart"/>
            <w:proofErr w:type="gramStart"/>
            <w:r w:rsidRPr="00D35EAC">
              <w:rPr>
                <w:sz w:val="20"/>
                <w:szCs w:val="20"/>
              </w:rPr>
              <w:t>AutoCAD</w:t>
            </w:r>
            <w:proofErr w:type="spellEnd"/>
            <w:r w:rsidRPr="00D35EAC">
              <w:rPr>
                <w:sz w:val="20"/>
                <w:szCs w:val="20"/>
              </w:rPr>
              <w:t>»  и</w:t>
            </w:r>
            <w:proofErr w:type="gramEnd"/>
            <w:r w:rsidRPr="00D35EAC">
              <w:rPr>
                <w:sz w:val="20"/>
                <w:szCs w:val="20"/>
              </w:rPr>
              <w:t xml:space="preserve"> </w:t>
            </w:r>
            <w:proofErr w:type="spellStart"/>
            <w:r w:rsidRPr="00D35EAC">
              <w:rPr>
                <w:sz w:val="20"/>
                <w:szCs w:val="20"/>
              </w:rPr>
              <w:t>AdobeReader</w:t>
            </w:r>
            <w:proofErr w:type="spellEnd"/>
            <w:r w:rsidRPr="00D35EAC">
              <w:rPr>
                <w:sz w:val="20"/>
                <w:szCs w:val="20"/>
              </w:rPr>
              <w:t xml:space="preserve"> (*</w:t>
            </w:r>
            <w:proofErr w:type="spellStart"/>
            <w:r w:rsidRPr="00D35EAC">
              <w:rPr>
                <w:sz w:val="20"/>
                <w:szCs w:val="20"/>
              </w:rPr>
              <w:t>pdf</w:t>
            </w:r>
            <w:proofErr w:type="spellEnd"/>
            <w:r w:rsidRPr="00D35EAC">
              <w:rPr>
                <w:sz w:val="20"/>
                <w:szCs w:val="20"/>
              </w:rPr>
              <w:t xml:space="preserve">); </w:t>
            </w:r>
          </w:p>
          <w:p w14:paraId="05EE3B10" w14:textId="77777777" w:rsidR="00D35EAC" w:rsidRPr="00D35EAC" w:rsidRDefault="00D35EAC" w:rsidP="00D35EAC">
            <w:pPr>
              <w:numPr>
                <w:ilvl w:val="1"/>
                <w:numId w:val="57"/>
              </w:numPr>
              <w:suppressAutoHyphens/>
              <w:spacing w:before="60" w:after="60" w:line="276" w:lineRule="auto"/>
              <w:contextualSpacing/>
              <w:jc w:val="both"/>
              <w:rPr>
                <w:color w:val="000000"/>
                <w:sz w:val="20"/>
                <w:szCs w:val="20"/>
              </w:rPr>
            </w:pPr>
            <w:r w:rsidRPr="00D35EAC">
              <w:rPr>
                <w:color w:val="000000"/>
                <w:sz w:val="20"/>
                <w:szCs w:val="20"/>
              </w:rPr>
              <w:t>Предусматривается передача промежуточных (находящихся в разработке) проектных материалов по требованию заказчику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1F5C7C4D" w14:textId="77777777" w:rsidR="00D35EAC" w:rsidRPr="00D35EAC" w:rsidRDefault="00D35EAC" w:rsidP="00D35EAC">
            <w:pPr>
              <w:numPr>
                <w:ilvl w:val="1"/>
                <w:numId w:val="57"/>
              </w:numPr>
              <w:suppressAutoHyphens/>
              <w:spacing w:before="60" w:after="60" w:line="276" w:lineRule="auto"/>
              <w:contextualSpacing/>
              <w:jc w:val="both"/>
              <w:rPr>
                <w:color w:val="000000"/>
                <w:sz w:val="20"/>
                <w:szCs w:val="20"/>
              </w:rPr>
            </w:pPr>
            <w:r w:rsidRPr="00D35EAC">
              <w:rPr>
                <w:color w:val="000000"/>
                <w:sz w:val="20"/>
                <w:szCs w:val="20"/>
              </w:rPr>
              <w:t xml:space="preserve">Материалы проектной документации оформить в соответствии с ГОСТ Р </w:t>
            </w:r>
            <w:proofErr w:type="gramStart"/>
            <w:r w:rsidRPr="00D35EAC">
              <w:rPr>
                <w:color w:val="000000"/>
                <w:sz w:val="20"/>
                <w:szCs w:val="20"/>
              </w:rPr>
              <w:t>21.1101-2013</w:t>
            </w:r>
            <w:proofErr w:type="gramEnd"/>
            <w:r w:rsidRPr="00D35EAC">
              <w:rPr>
                <w:color w:val="000000"/>
                <w:sz w:val="20"/>
                <w:szCs w:val="20"/>
              </w:rPr>
              <w:t xml:space="preserve"> «Система проектной документации для строительства. Основные требования к проектной и рабочей документации»;</w:t>
            </w:r>
          </w:p>
        </w:tc>
      </w:tr>
    </w:tbl>
    <w:p w14:paraId="4309A415" w14:textId="3F510604" w:rsidR="008B1935" w:rsidRDefault="008B1935" w:rsidP="00DA4ED8">
      <w:pPr>
        <w:jc w:val="center"/>
        <w:rPr>
          <w:b/>
          <w:iCs/>
          <w:sz w:val="20"/>
          <w:szCs w:val="20"/>
        </w:rPr>
      </w:pPr>
    </w:p>
    <w:p w14:paraId="2260A62A" w14:textId="77777777" w:rsidR="00D35EAC" w:rsidRPr="00DA4ED8" w:rsidRDefault="00D35EAC" w:rsidP="00DA4ED8">
      <w:pPr>
        <w:jc w:val="center"/>
        <w:rPr>
          <w:b/>
          <w:iCs/>
          <w:sz w:val="20"/>
          <w:szCs w:val="20"/>
        </w:rPr>
      </w:pPr>
    </w:p>
    <w:p w14:paraId="6E23209B" w14:textId="4619B2AA" w:rsidR="008B1935" w:rsidRDefault="008B1935" w:rsidP="00F44990">
      <w:pPr>
        <w:jc w:val="right"/>
        <w:rPr>
          <w:b/>
          <w:i/>
          <w:sz w:val="20"/>
          <w:szCs w:val="20"/>
        </w:rPr>
      </w:pPr>
    </w:p>
    <w:p w14:paraId="62E7F07C" w14:textId="77019EE2" w:rsidR="00FD405D" w:rsidRDefault="00FD405D" w:rsidP="00F44990">
      <w:pPr>
        <w:jc w:val="right"/>
        <w:rPr>
          <w:b/>
          <w:i/>
          <w:sz w:val="20"/>
          <w:szCs w:val="20"/>
        </w:rPr>
      </w:pPr>
    </w:p>
    <w:p w14:paraId="14393C24" w14:textId="72C4E440" w:rsidR="00FD405D" w:rsidRDefault="00FD405D" w:rsidP="00F44990">
      <w:pPr>
        <w:jc w:val="right"/>
        <w:rPr>
          <w:b/>
          <w:i/>
          <w:sz w:val="20"/>
          <w:szCs w:val="20"/>
        </w:rPr>
      </w:pPr>
    </w:p>
    <w:p w14:paraId="06756DC7" w14:textId="62012EF4" w:rsidR="00FD405D" w:rsidRDefault="00FD405D" w:rsidP="00F44990">
      <w:pPr>
        <w:jc w:val="right"/>
        <w:rPr>
          <w:b/>
          <w:i/>
          <w:sz w:val="20"/>
          <w:szCs w:val="20"/>
        </w:rPr>
      </w:pPr>
    </w:p>
    <w:p w14:paraId="6273214D" w14:textId="75D17EEE" w:rsidR="00FD405D" w:rsidRDefault="00FD405D" w:rsidP="00F44990">
      <w:pPr>
        <w:jc w:val="right"/>
        <w:rPr>
          <w:b/>
          <w:i/>
          <w:sz w:val="20"/>
          <w:szCs w:val="20"/>
        </w:rPr>
      </w:pPr>
    </w:p>
    <w:p w14:paraId="00FF6940" w14:textId="40C9528D" w:rsidR="00FD405D" w:rsidRDefault="00FD405D" w:rsidP="00F44990">
      <w:pPr>
        <w:jc w:val="right"/>
        <w:rPr>
          <w:b/>
          <w:i/>
          <w:sz w:val="20"/>
          <w:szCs w:val="20"/>
        </w:rPr>
      </w:pPr>
    </w:p>
    <w:p w14:paraId="0670B003" w14:textId="2C1D0CD4" w:rsidR="00CB15B1" w:rsidRDefault="00CB15B1" w:rsidP="00F44990">
      <w:pPr>
        <w:jc w:val="right"/>
        <w:rPr>
          <w:b/>
          <w:i/>
          <w:sz w:val="20"/>
          <w:szCs w:val="20"/>
        </w:rPr>
      </w:pPr>
    </w:p>
    <w:p w14:paraId="7181DB28" w14:textId="1DC18BF0" w:rsidR="00CB15B1" w:rsidRDefault="00CB15B1" w:rsidP="00F44990">
      <w:pPr>
        <w:jc w:val="right"/>
        <w:rPr>
          <w:b/>
          <w:i/>
          <w:sz w:val="20"/>
          <w:szCs w:val="20"/>
        </w:rPr>
      </w:pPr>
    </w:p>
    <w:p w14:paraId="25223A26" w14:textId="2D1D93FB" w:rsidR="00CB15B1" w:rsidRDefault="00CB15B1" w:rsidP="00F44990">
      <w:pPr>
        <w:jc w:val="right"/>
        <w:rPr>
          <w:b/>
          <w:i/>
          <w:sz w:val="20"/>
          <w:szCs w:val="20"/>
        </w:rPr>
      </w:pPr>
    </w:p>
    <w:p w14:paraId="62C2C54B" w14:textId="44ED48C2" w:rsidR="00CB15B1" w:rsidRDefault="00CB15B1" w:rsidP="00F44990">
      <w:pPr>
        <w:jc w:val="right"/>
        <w:rPr>
          <w:b/>
          <w:i/>
          <w:sz w:val="20"/>
          <w:szCs w:val="20"/>
        </w:rPr>
      </w:pPr>
    </w:p>
    <w:p w14:paraId="5E0D1F54" w14:textId="3877C616" w:rsidR="00D35EAC" w:rsidRDefault="00D35EAC" w:rsidP="00F44990">
      <w:pPr>
        <w:jc w:val="right"/>
        <w:rPr>
          <w:b/>
          <w:i/>
          <w:sz w:val="20"/>
          <w:szCs w:val="20"/>
        </w:rPr>
      </w:pPr>
    </w:p>
    <w:p w14:paraId="65F71B66" w14:textId="53E2F6FD" w:rsidR="00D35EAC" w:rsidRDefault="00D35EAC" w:rsidP="00F44990">
      <w:pPr>
        <w:jc w:val="right"/>
        <w:rPr>
          <w:b/>
          <w:i/>
          <w:sz w:val="20"/>
          <w:szCs w:val="20"/>
        </w:rPr>
      </w:pPr>
    </w:p>
    <w:p w14:paraId="452A2712" w14:textId="7D29AB3C" w:rsidR="00D35EAC" w:rsidRDefault="00D35EAC" w:rsidP="00F44990">
      <w:pPr>
        <w:jc w:val="right"/>
        <w:rPr>
          <w:b/>
          <w:i/>
          <w:sz w:val="20"/>
          <w:szCs w:val="20"/>
        </w:rPr>
      </w:pPr>
    </w:p>
    <w:p w14:paraId="429B2ADC" w14:textId="55C822BF" w:rsidR="00D35EAC" w:rsidRDefault="00D35EAC" w:rsidP="00F44990">
      <w:pPr>
        <w:jc w:val="right"/>
        <w:rPr>
          <w:b/>
          <w:i/>
          <w:sz w:val="20"/>
          <w:szCs w:val="20"/>
        </w:rPr>
      </w:pPr>
    </w:p>
    <w:p w14:paraId="79E9D7A5" w14:textId="1B02C21D" w:rsidR="00D35EAC" w:rsidRDefault="00D35EAC" w:rsidP="00F44990">
      <w:pPr>
        <w:jc w:val="right"/>
        <w:rPr>
          <w:b/>
          <w:i/>
          <w:sz w:val="20"/>
          <w:szCs w:val="20"/>
        </w:rPr>
      </w:pPr>
    </w:p>
    <w:p w14:paraId="53DD9F09" w14:textId="782B0790" w:rsidR="00D35EAC" w:rsidRDefault="00D35EAC" w:rsidP="00F44990">
      <w:pPr>
        <w:jc w:val="right"/>
        <w:rPr>
          <w:b/>
          <w:i/>
          <w:sz w:val="20"/>
          <w:szCs w:val="20"/>
        </w:rPr>
      </w:pPr>
    </w:p>
    <w:p w14:paraId="25CE23B6" w14:textId="703CD574" w:rsidR="00D35EAC" w:rsidRDefault="00D35EAC" w:rsidP="00F44990">
      <w:pPr>
        <w:jc w:val="right"/>
        <w:rPr>
          <w:b/>
          <w:i/>
          <w:sz w:val="20"/>
          <w:szCs w:val="20"/>
        </w:rPr>
      </w:pPr>
    </w:p>
    <w:p w14:paraId="68D5C943" w14:textId="6C96EE92" w:rsidR="00D35EAC" w:rsidRDefault="00D35EAC" w:rsidP="00F44990">
      <w:pPr>
        <w:jc w:val="right"/>
        <w:rPr>
          <w:b/>
          <w:i/>
          <w:sz w:val="20"/>
          <w:szCs w:val="20"/>
        </w:rPr>
      </w:pPr>
    </w:p>
    <w:p w14:paraId="754B5212" w14:textId="65986044" w:rsidR="00D35EAC" w:rsidRDefault="00D35EAC" w:rsidP="00F44990">
      <w:pPr>
        <w:jc w:val="right"/>
        <w:rPr>
          <w:b/>
          <w:i/>
          <w:sz w:val="20"/>
          <w:szCs w:val="20"/>
        </w:rPr>
      </w:pPr>
    </w:p>
    <w:p w14:paraId="21B207EB" w14:textId="45E67579" w:rsidR="00D35EAC" w:rsidRDefault="00D35EAC" w:rsidP="00F44990">
      <w:pPr>
        <w:jc w:val="right"/>
        <w:rPr>
          <w:b/>
          <w:i/>
          <w:sz w:val="20"/>
          <w:szCs w:val="20"/>
        </w:rPr>
      </w:pPr>
    </w:p>
    <w:p w14:paraId="35357827" w14:textId="5F4F37CC" w:rsidR="00D35EAC" w:rsidRDefault="00D35EAC" w:rsidP="00F44990">
      <w:pPr>
        <w:jc w:val="right"/>
        <w:rPr>
          <w:b/>
          <w:i/>
          <w:sz w:val="20"/>
          <w:szCs w:val="20"/>
        </w:rPr>
      </w:pPr>
    </w:p>
    <w:p w14:paraId="7D1C7FD2" w14:textId="49609F03" w:rsidR="00D35EAC" w:rsidRDefault="00D35EAC" w:rsidP="00F44990">
      <w:pPr>
        <w:jc w:val="right"/>
        <w:rPr>
          <w:b/>
          <w:i/>
          <w:sz w:val="20"/>
          <w:szCs w:val="20"/>
        </w:rPr>
      </w:pPr>
    </w:p>
    <w:p w14:paraId="1AC11C85" w14:textId="7D6FD967" w:rsidR="00D35EAC" w:rsidRDefault="00D35EAC" w:rsidP="00F44990">
      <w:pPr>
        <w:jc w:val="right"/>
        <w:rPr>
          <w:b/>
          <w:i/>
          <w:sz w:val="20"/>
          <w:szCs w:val="20"/>
        </w:rPr>
      </w:pPr>
    </w:p>
    <w:p w14:paraId="46F4425F" w14:textId="23A31D64" w:rsidR="00D35EAC" w:rsidRDefault="00D35EAC" w:rsidP="00F44990">
      <w:pPr>
        <w:jc w:val="right"/>
        <w:rPr>
          <w:b/>
          <w:i/>
          <w:sz w:val="20"/>
          <w:szCs w:val="20"/>
        </w:rPr>
      </w:pPr>
    </w:p>
    <w:p w14:paraId="43AB47DD" w14:textId="77777777" w:rsidR="00D35EAC" w:rsidRDefault="00D35EAC" w:rsidP="00F44990">
      <w:pPr>
        <w:jc w:val="right"/>
        <w:rPr>
          <w:b/>
          <w:i/>
          <w:sz w:val="20"/>
          <w:szCs w:val="20"/>
        </w:rPr>
      </w:pPr>
    </w:p>
    <w:p w14:paraId="5C74CDAA" w14:textId="0802DECF" w:rsidR="00CB15B1" w:rsidRDefault="00CB15B1" w:rsidP="00F44990">
      <w:pPr>
        <w:jc w:val="right"/>
        <w:rPr>
          <w:b/>
          <w:i/>
          <w:sz w:val="20"/>
          <w:szCs w:val="20"/>
        </w:rPr>
      </w:pPr>
    </w:p>
    <w:p w14:paraId="712A5BD3" w14:textId="0111A970" w:rsidR="00CB15B1" w:rsidRDefault="00CB15B1" w:rsidP="00F44990">
      <w:pPr>
        <w:jc w:val="right"/>
        <w:rPr>
          <w:b/>
          <w:i/>
          <w:sz w:val="20"/>
          <w:szCs w:val="20"/>
        </w:rPr>
      </w:pPr>
    </w:p>
    <w:p w14:paraId="1D9DE3DD" w14:textId="4D3B5546" w:rsidR="00CB15B1" w:rsidRDefault="00CB15B1" w:rsidP="00F44990">
      <w:pPr>
        <w:jc w:val="right"/>
        <w:rPr>
          <w:b/>
          <w:i/>
          <w:sz w:val="20"/>
          <w:szCs w:val="20"/>
        </w:rPr>
      </w:pPr>
    </w:p>
    <w:p w14:paraId="5489852D" w14:textId="3D5C36C8" w:rsidR="00CB15B1" w:rsidRDefault="00CB15B1" w:rsidP="00B34B62">
      <w:pPr>
        <w:rPr>
          <w:b/>
          <w:i/>
          <w:sz w:val="20"/>
          <w:szCs w:val="20"/>
        </w:rPr>
      </w:pPr>
    </w:p>
    <w:p w14:paraId="15AE6363" w14:textId="77777777" w:rsidR="00C766EC" w:rsidRDefault="00C766EC" w:rsidP="00B34B62">
      <w:pPr>
        <w:rPr>
          <w:b/>
          <w:i/>
          <w:sz w:val="20"/>
          <w:szCs w:val="20"/>
        </w:rPr>
      </w:pPr>
    </w:p>
    <w:p w14:paraId="29E43379" w14:textId="660E82D3" w:rsidR="00DF52A4" w:rsidRPr="00A67E87" w:rsidRDefault="00DF52A4" w:rsidP="00554F9E">
      <w:pPr>
        <w:ind w:left="3686"/>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CB15B1" w:rsidRPr="00E10390">
        <w:rPr>
          <w:b/>
          <w:bCs/>
          <w:i/>
          <w:iCs/>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000509F8" w:rsidRPr="000509F8">
        <w:rPr>
          <w:b/>
          <w:i/>
          <w:sz w:val="20"/>
          <w:szCs w:val="20"/>
        </w:rPr>
        <w:t>»</w:t>
      </w: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2C5019DE" w:rsidR="002C552E" w:rsidRDefault="00DF52A4" w:rsidP="00D04C9A">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по выбору организации</w:t>
      </w:r>
    </w:p>
    <w:p w14:paraId="4E53CFFB" w14:textId="194DF4D3" w:rsidR="00DF52A4" w:rsidRPr="00393FEC" w:rsidRDefault="00DF52A4" w:rsidP="00D04C9A">
      <w:pPr>
        <w:suppressAutoHyphens/>
        <w:jc w:val="center"/>
        <w:rPr>
          <w:b/>
          <w:i/>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0509F8" w:rsidRPr="000509F8">
        <w:rPr>
          <w:b/>
          <w:i/>
          <w:sz w:val="20"/>
          <w:szCs w:val="20"/>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000509F8" w:rsidRPr="000509F8">
        <w:rPr>
          <w:b/>
          <w:i/>
          <w:sz w:val="20"/>
          <w:szCs w:val="20"/>
        </w:rPr>
        <w:t>»</w:t>
      </w:r>
    </w:p>
    <w:p w14:paraId="005EB75D" w14:textId="7777777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27E7C894" w14:textId="60633779" w:rsidR="00101A99" w:rsidRDefault="00101A99" w:rsidP="000B1A7D">
      <w:pPr>
        <w:spacing w:line="259" w:lineRule="auto"/>
        <w:jc w:val="both"/>
        <w:rPr>
          <w:b/>
          <w:i/>
          <w:sz w:val="20"/>
          <w:szCs w:val="20"/>
        </w:rPr>
      </w:pPr>
      <w:r w:rsidRPr="00101A99">
        <w:rPr>
          <w:sz w:val="20"/>
          <w:szCs w:val="20"/>
        </w:rPr>
        <w:t xml:space="preserve">на право заключения договора на предмет: </w:t>
      </w:r>
      <w:r w:rsidR="000509F8" w:rsidRPr="000509F8">
        <w:rPr>
          <w:b/>
          <w:i/>
          <w:sz w:val="20"/>
          <w:szCs w:val="20"/>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000509F8" w:rsidRPr="000509F8">
        <w:rPr>
          <w:b/>
          <w:i/>
          <w:sz w:val="20"/>
          <w:szCs w:val="20"/>
        </w:rPr>
        <w:t>»</w:t>
      </w:r>
    </w:p>
    <w:p w14:paraId="383E90FC" w14:textId="77777777" w:rsidR="000509F8" w:rsidRPr="00101A99" w:rsidRDefault="000509F8" w:rsidP="000B1A7D">
      <w:pPr>
        <w:spacing w:line="259" w:lineRule="auto"/>
        <w:jc w:val="both"/>
        <w:rPr>
          <w:b/>
          <w:bCs/>
          <w:i/>
          <w:sz w:val="20"/>
          <w:szCs w:val="20"/>
        </w:rPr>
      </w:pPr>
    </w:p>
    <w:p w14:paraId="020691CA" w14:textId="4FEEDCBB" w:rsidR="00101A99" w:rsidRPr="00101A99" w:rsidRDefault="00101A99" w:rsidP="00101A99">
      <w:pPr>
        <w:spacing w:line="259" w:lineRule="auto"/>
        <w:jc w:val="center"/>
        <w:rPr>
          <w:b/>
          <w:bCs/>
          <w:sz w:val="20"/>
          <w:szCs w:val="20"/>
          <w:u w:val="single"/>
        </w:rPr>
      </w:pPr>
      <w:r w:rsidRPr="00101A99">
        <w:rPr>
          <w:b/>
          <w:bCs/>
          <w:sz w:val="20"/>
          <w:szCs w:val="20"/>
          <w:u w:val="single"/>
        </w:rPr>
        <w:t xml:space="preserve"> </w:t>
      </w:r>
      <w:r w:rsidR="008B1935" w:rsidRPr="00101A99">
        <w:rPr>
          <w:b/>
          <w:bCs/>
          <w:sz w:val="20"/>
          <w:szCs w:val="20"/>
          <w:u w:val="single"/>
        </w:rPr>
        <w:t>(ИЗВЕЩЕНИЕ</w:t>
      </w:r>
      <w:r w:rsidRPr="00101A99">
        <w:rPr>
          <w:b/>
          <w:bCs/>
          <w:sz w:val="20"/>
          <w:szCs w:val="20"/>
          <w:u w:val="single"/>
        </w:rPr>
        <w:t xml:space="preserve"> №           </w:t>
      </w:r>
      <w:r w:rsidR="00E01B6D">
        <w:rPr>
          <w:b/>
          <w:bCs/>
          <w:sz w:val="20"/>
          <w:szCs w:val="20"/>
          <w:u w:val="single"/>
        </w:rPr>
        <w:t xml:space="preserve">               от           2022 </w:t>
      </w:r>
      <w:r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 xml:space="preserve">У физического лица либо у руководителя, членов коллегиального исполнительного органа, лица, </w:t>
      </w:r>
      <w:r w:rsidRPr="00101A99">
        <w:rPr>
          <w:sz w:val="20"/>
          <w:szCs w:val="20"/>
        </w:rPr>
        <w:lastRenderedPageBreak/>
        <w:t>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2CCED54C" w14:textId="15D99982" w:rsidR="002476A8" w:rsidRDefault="002476A8" w:rsidP="00DF52A4">
      <w:pPr>
        <w:rPr>
          <w:sz w:val="20"/>
          <w:szCs w:val="20"/>
        </w:rPr>
      </w:pPr>
    </w:p>
    <w:p w14:paraId="57E2BBFC" w14:textId="30528F62" w:rsidR="002476A8" w:rsidRDefault="002476A8" w:rsidP="00DF52A4">
      <w:pPr>
        <w:rPr>
          <w:sz w:val="20"/>
          <w:szCs w:val="20"/>
        </w:rPr>
      </w:pPr>
    </w:p>
    <w:p w14:paraId="6A537E76" w14:textId="2027693C" w:rsidR="002476A8" w:rsidRDefault="002476A8" w:rsidP="00DF52A4">
      <w:pPr>
        <w:rPr>
          <w:sz w:val="20"/>
          <w:szCs w:val="20"/>
        </w:rPr>
      </w:pPr>
    </w:p>
    <w:p w14:paraId="22FCD9A6" w14:textId="59366748" w:rsidR="002476A8" w:rsidRDefault="002476A8" w:rsidP="00DF52A4">
      <w:pPr>
        <w:rPr>
          <w:sz w:val="20"/>
          <w:szCs w:val="20"/>
        </w:rPr>
      </w:pPr>
    </w:p>
    <w:p w14:paraId="1E622C5E" w14:textId="77777777" w:rsidR="004D29FC" w:rsidRPr="004D29FC" w:rsidRDefault="004D29FC" w:rsidP="004D29FC"/>
    <w:p w14:paraId="60441309" w14:textId="77777777"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536"/>
        <w:gridCol w:w="1843"/>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AFC6873" w14:textId="12AEBFC4" w:rsidR="000509F8" w:rsidRPr="000509F8" w:rsidRDefault="000509F8" w:rsidP="000509F8">
            <w:pPr>
              <w:suppressAutoHyphens/>
              <w:jc w:val="center"/>
              <w:rPr>
                <w:b/>
                <w:i/>
                <w:sz w:val="20"/>
                <w:szCs w:val="20"/>
              </w:rPr>
            </w:pPr>
            <w:bookmarkStart w:id="13" w:name="_Hlk99723302"/>
            <w:r w:rsidRPr="000509F8">
              <w:rPr>
                <w:b/>
                <w:i/>
                <w:sz w:val="20"/>
                <w:szCs w:val="20"/>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Pr="000509F8">
              <w:rPr>
                <w:b/>
                <w:i/>
                <w:sz w:val="20"/>
                <w:szCs w:val="20"/>
              </w:rPr>
              <w:t>»</w:t>
            </w:r>
          </w:p>
          <w:bookmarkEnd w:id="13"/>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54B9EB00" w:rsidR="002953D2" w:rsidRPr="00CD5492" w:rsidRDefault="00DF52A4" w:rsidP="003922AF">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3922AF" w:rsidRPr="003922AF">
              <w:rPr>
                <w:sz w:val="20"/>
                <w:szCs w:val="20"/>
              </w:rPr>
              <w:t>на разработку документации по планировке территории (в составе проекта планировки территории и проекта межевания территории) в планируемых границах искусственно созданного земельного участка</w:t>
            </w:r>
            <w:r w:rsidR="003922AF">
              <w:rPr>
                <w:sz w:val="20"/>
                <w:szCs w:val="20"/>
              </w:rPr>
              <w:t xml:space="preserve"> </w:t>
            </w:r>
            <w:r w:rsidR="003922AF" w:rsidRPr="003922AF">
              <w:rPr>
                <w:sz w:val="20"/>
                <w:szCs w:val="20"/>
              </w:rPr>
              <w:t>в рамках разработки проектной документации по объекту:</w:t>
            </w:r>
            <w:r w:rsidR="003922AF">
              <w:rPr>
                <w:sz w:val="20"/>
                <w:szCs w:val="20"/>
              </w:rPr>
              <w:t xml:space="preserve"> </w:t>
            </w:r>
            <w:r w:rsidR="003922AF" w:rsidRPr="003922AF">
              <w:rPr>
                <w:sz w:val="20"/>
                <w:szCs w:val="20"/>
              </w:rPr>
              <w:t>«Рефрижераторный морской терминал для рыбопромышленных компаний «Ударник</w:t>
            </w:r>
            <w:r w:rsidR="002476A8" w:rsidRPr="002476A8">
              <w:rPr>
                <w:sz w:val="20"/>
                <w:szCs w:val="20"/>
              </w:rPr>
              <w:t>»</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996BD2">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6A2F4F" w:rsidRDefault="00DF52A4" w:rsidP="00A028F5">
            <w:pPr>
              <w:spacing w:line="276" w:lineRule="auto"/>
              <w:jc w:val="center"/>
              <w:rPr>
                <w:b/>
                <w:sz w:val="20"/>
                <w:szCs w:val="20"/>
              </w:rPr>
            </w:pPr>
            <w:r w:rsidRPr="006A2F4F">
              <w:rPr>
                <w:b/>
                <w:sz w:val="20"/>
                <w:szCs w:val="20"/>
              </w:rPr>
              <w:t>№ Этапа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E10390" w:rsidRDefault="00DF52A4" w:rsidP="00D76060">
            <w:pPr>
              <w:suppressAutoHyphens/>
              <w:jc w:val="center"/>
              <w:rPr>
                <w:b/>
                <w:sz w:val="20"/>
                <w:szCs w:val="20"/>
              </w:rPr>
            </w:pPr>
            <w:r w:rsidRPr="00E10390">
              <w:rPr>
                <w:b/>
                <w:sz w:val="20"/>
                <w:szCs w:val="20"/>
              </w:rPr>
              <w:t xml:space="preserve">Наименование </w:t>
            </w:r>
            <w:r w:rsidR="00220BAB" w:rsidRPr="00E10390">
              <w:rPr>
                <w:b/>
                <w:sz w:val="20"/>
                <w:szCs w:val="20"/>
              </w:rPr>
              <w:t>работ</w:t>
            </w:r>
            <w:r w:rsidR="00A47A91" w:rsidRPr="00E10390">
              <w:rPr>
                <w:b/>
                <w:sz w:val="20"/>
                <w:szCs w:val="20"/>
              </w:rPr>
              <w:t>:</w:t>
            </w:r>
          </w:p>
          <w:p w14:paraId="4778142D" w14:textId="7A7DC04B" w:rsidR="00DF52A4" w:rsidRPr="00E10390" w:rsidRDefault="00B86D78" w:rsidP="002476A8">
            <w:pPr>
              <w:suppressAutoHyphens/>
              <w:jc w:val="center"/>
              <w:rPr>
                <w:b/>
                <w:i/>
                <w:sz w:val="20"/>
                <w:szCs w:val="20"/>
              </w:rPr>
            </w:pPr>
            <w:r w:rsidRPr="00E10390">
              <w:rPr>
                <w:b/>
                <w:i/>
                <w:sz w:val="20"/>
                <w:szCs w:val="20"/>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Pr="00E10390">
              <w:rPr>
                <w:b/>
                <w:i/>
                <w:sz w:val="20"/>
                <w:szCs w:val="20"/>
              </w:rPr>
              <w:t>»</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4B2AD8" w:rsidRDefault="00DF52A4" w:rsidP="00D76060">
            <w:pPr>
              <w:jc w:val="center"/>
              <w:rPr>
                <w:b/>
                <w:sz w:val="20"/>
                <w:szCs w:val="20"/>
              </w:rPr>
            </w:pPr>
          </w:p>
          <w:p w14:paraId="0CB94D7D" w14:textId="77777777" w:rsidR="00DF52A4" w:rsidRPr="004B2AD8" w:rsidRDefault="00CC0FD5" w:rsidP="00D76060">
            <w:pPr>
              <w:jc w:val="center"/>
              <w:rPr>
                <w:b/>
                <w:sz w:val="20"/>
                <w:szCs w:val="20"/>
              </w:rPr>
            </w:pPr>
            <w:r w:rsidRPr="004B2AD8">
              <w:rPr>
                <w:b/>
                <w:sz w:val="20"/>
                <w:szCs w:val="20"/>
              </w:rPr>
              <w:t>Распределение % стоимости</w:t>
            </w:r>
            <w:r w:rsidR="00DF52A4" w:rsidRPr="004B2AD8">
              <w:rPr>
                <w:b/>
                <w:sz w:val="20"/>
                <w:szCs w:val="20"/>
              </w:rPr>
              <w:t xml:space="preserve"> </w:t>
            </w:r>
            <w:r w:rsidR="00A028F5" w:rsidRPr="004B2AD8">
              <w:rPr>
                <w:b/>
                <w:sz w:val="20"/>
                <w:szCs w:val="20"/>
              </w:rPr>
              <w:t>работ</w:t>
            </w:r>
            <w:r w:rsidR="00DF52A4" w:rsidRPr="004B2AD8">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Default="00DF52A4" w:rsidP="00D76060">
            <w:pPr>
              <w:jc w:val="center"/>
              <w:rPr>
                <w:b/>
                <w:sz w:val="20"/>
                <w:szCs w:val="20"/>
              </w:rPr>
            </w:pPr>
            <w:r w:rsidRPr="004B2AD8">
              <w:rPr>
                <w:b/>
                <w:sz w:val="20"/>
                <w:szCs w:val="20"/>
              </w:rPr>
              <w:t>Стоимость</w:t>
            </w:r>
            <w:r w:rsidR="002476A8">
              <w:rPr>
                <w:b/>
                <w:sz w:val="20"/>
                <w:szCs w:val="20"/>
              </w:rPr>
              <w:t xml:space="preserve"> </w:t>
            </w:r>
          </w:p>
          <w:p w14:paraId="3BDE6A22" w14:textId="0F2CB58E" w:rsidR="00DF52A4" w:rsidRPr="004B2AD8" w:rsidRDefault="002476A8" w:rsidP="00D76060">
            <w:pPr>
              <w:jc w:val="center"/>
              <w:rPr>
                <w:b/>
                <w:sz w:val="20"/>
                <w:szCs w:val="20"/>
              </w:rPr>
            </w:pPr>
            <w:r>
              <w:rPr>
                <w:b/>
                <w:sz w:val="20"/>
                <w:szCs w:val="20"/>
              </w:rPr>
              <w:t>в</w:t>
            </w:r>
            <w:r w:rsidR="00DF52A4" w:rsidRPr="004B2AD8">
              <w:rPr>
                <w:b/>
                <w:sz w:val="20"/>
                <w:szCs w:val="20"/>
              </w:rPr>
              <w:t xml:space="preserve">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Default="00DF52A4" w:rsidP="00D76060">
            <w:pPr>
              <w:jc w:val="center"/>
              <w:rPr>
                <w:b/>
                <w:sz w:val="20"/>
                <w:szCs w:val="20"/>
              </w:rPr>
            </w:pPr>
            <w:r w:rsidRPr="004B2AD8">
              <w:rPr>
                <w:b/>
                <w:sz w:val="20"/>
                <w:szCs w:val="20"/>
              </w:rPr>
              <w:t xml:space="preserve">Стоимость </w:t>
            </w:r>
          </w:p>
          <w:p w14:paraId="5E9A7D41" w14:textId="432B0B60" w:rsidR="00DF52A4" w:rsidRPr="004B2AD8" w:rsidRDefault="002476A8" w:rsidP="00D76060">
            <w:pPr>
              <w:jc w:val="center"/>
              <w:rPr>
                <w:b/>
                <w:sz w:val="20"/>
                <w:szCs w:val="20"/>
              </w:rPr>
            </w:pPr>
            <w:r>
              <w:rPr>
                <w:b/>
                <w:sz w:val="20"/>
                <w:szCs w:val="20"/>
              </w:rPr>
              <w:t xml:space="preserve">в </w:t>
            </w:r>
            <w:r w:rsidR="00DF52A4" w:rsidRPr="004B2AD8">
              <w:rPr>
                <w:b/>
                <w:sz w:val="20"/>
                <w:szCs w:val="20"/>
              </w:rPr>
              <w:t xml:space="preserve">руб.            </w:t>
            </w:r>
            <w:r w:rsidR="00C10029" w:rsidRPr="004B2AD8">
              <w:rPr>
                <w:b/>
                <w:sz w:val="20"/>
                <w:szCs w:val="20"/>
              </w:rPr>
              <w:t xml:space="preserve">                 </w:t>
            </w:r>
            <w:r w:rsidR="00996BD2" w:rsidRPr="00996BD2">
              <w:rPr>
                <w:b/>
                <w:sz w:val="20"/>
                <w:szCs w:val="20"/>
              </w:rPr>
              <w:t xml:space="preserve">в </w:t>
            </w:r>
            <w:proofErr w:type="gramStart"/>
            <w:r w:rsidR="00996BD2" w:rsidRPr="00996BD2">
              <w:rPr>
                <w:b/>
                <w:sz w:val="20"/>
                <w:szCs w:val="20"/>
              </w:rPr>
              <w:t>т.ч.</w:t>
            </w:r>
            <w:proofErr w:type="gramEnd"/>
            <w:r w:rsidR="00996BD2" w:rsidRPr="00996BD2">
              <w:rPr>
                <w:b/>
                <w:sz w:val="20"/>
                <w:szCs w:val="20"/>
              </w:rPr>
              <w:t xml:space="preserve"> </w:t>
            </w:r>
            <w:r>
              <w:rPr>
                <w:b/>
                <w:sz w:val="20"/>
                <w:szCs w:val="20"/>
              </w:rPr>
              <w:t xml:space="preserve"> </w:t>
            </w:r>
            <w:r w:rsidR="00C10029" w:rsidRPr="004B2AD8">
              <w:rPr>
                <w:b/>
                <w:sz w:val="20"/>
                <w:szCs w:val="20"/>
              </w:rPr>
              <w:t>НДС-20%</w:t>
            </w:r>
            <w:r w:rsidR="00CD5492" w:rsidRPr="004B2AD8">
              <w:rPr>
                <w:b/>
                <w:sz w:val="20"/>
                <w:szCs w:val="20"/>
              </w:rPr>
              <w:t>*</w:t>
            </w:r>
          </w:p>
        </w:tc>
      </w:tr>
      <w:tr w:rsidR="007D4447" w:rsidRPr="006A2F4F" w14:paraId="1728E3C9" w14:textId="77777777" w:rsidTr="00EE5543">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7D4447" w:rsidRPr="0051472A" w:rsidRDefault="007D4447" w:rsidP="007D4447">
            <w:pPr>
              <w:spacing w:before="40" w:after="40" w:line="276" w:lineRule="auto"/>
              <w:ind w:left="-426" w:right="-398"/>
              <w:jc w:val="center"/>
              <w:rPr>
                <w:sz w:val="20"/>
                <w:szCs w:val="20"/>
              </w:rPr>
            </w:pPr>
            <w:r w:rsidRPr="0051472A">
              <w:rPr>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96CB117" w14:textId="15CA585D" w:rsidR="007D4447" w:rsidRPr="00E10390" w:rsidRDefault="003922AF" w:rsidP="007D4447">
            <w:pPr>
              <w:rPr>
                <w:sz w:val="20"/>
                <w:szCs w:val="20"/>
              </w:rPr>
            </w:pPr>
            <w:r w:rsidRPr="003922AF">
              <w:rPr>
                <w:sz w:val="20"/>
                <w:szCs w:val="20"/>
              </w:rPr>
              <w:t>Разработка документации по планировке территории (в составе проекта планировки территории и проекта межевания территории) в планируемых границах искусственно созданного земельного участка</w:t>
            </w:r>
          </w:p>
        </w:tc>
        <w:tc>
          <w:tcPr>
            <w:tcW w:w="1843" w:type="dxa"/>
            <w:tcBorders>
              <w:top w:val="single" w:sz="4" w:space="0" w:color="auto"/>
              <w:left w:val="single" w:sz="6" w:space="0" w:color="auto"/>
              <w:bottom w:val="single" w:sz="4" w:space="0" w:color="auto"/>
              <w:right w:val="single" w:sz="6" w:space="0" w:color="auto"/>
            </w:tcBorders>
            <w:vAlign w:val="center"/>
          </w:tcPr>
          <w:p w14:paraId="67EFD5AF" w14:textId="7B7934DD" w:rsidR="007D4447" w:rsidRDefault="00695A6E" w:rsidP="007D4447">
            <w:pPr>
              <w:jc w:val="center"/>
              <w:rPr>
                <w:sz w:val="20"/>
                <w:szCs w:val="20"/>
              </w:rPr>
            </w:pPr>
            <w:r>
              <w:rPr>
                <w:sz w:val="20"/>
                <w:szCs w:val="20"/>
              </w:rPr>
              <w:t>1</w:t>
            </w:r>
            <w:r w:rsidR="003922AF">
              <w:rPr>
                <w:sz w:val="20"/>
                <w:szCs w:val="20"/>
              </w:rPr>
              <w:t>0</w:t>
            </w:r>
            <w:r>
              <w:rPr>
                <w:sz w:val="20"/>
                <w:szCs w:val="20"/>
              </w:rPr>
              <w:t>0</w:t>
            </w:r>
            <w:r w:rsidR="007D4447" w:rsidRPr="007C00B3">
              <w:rPr>
                <w:sz w:val="20"/>
                <w:szCs w:val="20"/>
              </w:rPr>
              <w:t>%</w:t>
            </w:r>
          </w:p>
          <w:p w14:paraId="0251220D" w14:textId="22B3310B" w:rsidR="007D4447" w:rsidRPr="007C00B3" w:rsidRDefault="007D4447" w:rsidP="007D4447">
            <w:pPr>
              <w:jc w:val="center"/>
              <w:rPr>
                <w:sz w:val="20"/>
                <w:szCs w:val="20"/>
                <w:highlight w:val="yellow"/>
              </w:rPr>
            </w:pPr>
            <w:r w:rsidRPr="007C00B3">
              <w:rPr>
                <w:sz w:val="20"/>
                <w:szCs w:val="20"/>
              </w:rPr>
              <w:t>от предложенной стоимости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403B7" w14:textId="77777777" w:rsidR="007D4447" w:rsidRPr="004B2AD8" w:rsidRDefault="007D4447" w:rsidP="007D4447">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7D4447" w:rsidRPr="004B2AD8" w:rsidRDefault="007D4447" w:rsidP="007D4447">
            <w:pPr>
              <w:jc w:val="center"/>
              <w:outlineLvl w:val="0"/>
              <w:rPr>
                <w:sz w:val="20"/>
                <w:szCs w:val="20"/>
              </w:rPr>
            </w:pPr>
          </w:p>
        </w:tc>
      </w:tr>
      <w:tr w:rsidR="007C00B3" w:rsidRPr="006A2F4F" w14:paraId="40056C3D" w14:textId="77777777" w:rsidTr="00996BD2">
        <w:trPr>
          <w:trHeight w:val="512"/>
        </w:trPr>
        <w:tc>
          <w:tcPr>
            <w:tcW w:w="5353"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7C00B3" w:rsidRPr="00D76060" w:rsidRDefault="007C00B3" w:rsidP="007C00B3">
            <w:pPr>
              <w:jc w:val="center"/>
              <w:rPr>
                <w:b/>
                <w:sz w:val="20"/>
                <w:szCs w:val="20"/>
              </w:rPr>
            </w:pPr>
            <w:r w:rsidRPr="00D7606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7C00B3" w:rsidRPr="00D76060" w:rsidRDefault="007C00B3" w:rsidP="007C00B3">
            <w:pPr>
              <w:jc w:val="center"/>
              <w:rPr>
                <w:sz w:val="20"/>
                <w:szCs w:val="20"/>
              </w:rPr>
            </w:pPr>
            <w:r w:rsidRPr="00D7606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7C00B3" w:rsidRPr="00D76060" w:rsidRDefault="007C00B3" w:rsidP="007C00B3">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7C00B3" w:rsidRPr="00D76060" w:rsidRDefault="007C00B3" w:rsidP="007C00B3">
            <w:pPr>
              <w:jc w:val="center"/>
              <w:rPr>
                <w:sz w:val="20"/>
                <w:szCs w:val="20"/>
              </w:rPr>
            </w:pPr>
          </w:p>
        </w:tc>
      </w:tr>
    </w:tbl>
    <w:p w14:paraId="661916C6" w14:textId="76865494"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w:t>
      </w:r>
      <w:r w:rsidR="003922AF">
        <w:rPr>
          <w:i/>
          <w:sz w:val="20"/>
          <w:szCs w:val="20"/>
          <w:u w:val="single"/>
        </w:rPr>
        <w:t>, выполненная участником закупки</w:t>
      </w:r>
      <w:r w:rsidRPr="0097139B">
        <w:rPr>
          <w:i/>
          <w:sz w:val="20"/>
          <w:szCs w:val="20"/>
          <w:u w:val="single"/>
        </w:rPr>
        <w:t>,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3488CF5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xml:space="preserve">,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 в </w:t>
      </w:r>
      <w:proofErr w:type="gramStart"/>
      <w:r w:rsidR="00DF52A4" w:rsidRPr="006A2F4F">
        <w:rPr>
          <w:i/>
          <w:sz w:val="20"/>
          <w:szCs w:val="20"/>
        </w:rPr>
        <w:t>т.ч.</w:t>
      </w:r>
      <w:proofErr w:type="gramEnd"/>
      <w:r w:rsidR="00DF52A4" w:rsidRPr="006A2F4F">
        <w:rPr>
          <w:i/>
          <w:sz w:val="20"/>
          <w:szCs w:val="20"/>
        </w:rPr>
        <w:t xml:space="preserve"> НДС</w:t>
      </w:r>
      <w:r w:rsidR="00DB40CD">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25766F51" w14:textId="50D4CA91" w:rsidR="00D20659" w:rsidRPr="008B6D43" w:rsidRDefault="00B86D78" w:rsidP="00B86D78">
      <w:pPr>
        <w:suppressAutoHyphens/>
        <w:jc w:val="center"/>
        <w:rPr>
          <w:b/>
          <w:i/>
          <w:sz w:val="20"/>
          <w:szCs w:val="20"/>
        </w:rPr>
      </w:pPr>
      <w:r w:rsidRPr="000509F8">
        <w:rPr>
          <w:b/>
          <w:i/>
          <w:sz w:val="20"/>
          <w:szCs w:val="20"/>
        </w:rPr>
        <w:t>«</w:t>
      </w:r>
      <w:r w:rsidR="00554F9E" w:rsidRPr="00554F9E">
        <w:rPr>
          <w:b/>
          <w:i/>
          <w:sz w:val="20"/>
          <w:szCs w:val="20"/>
        </w:rPr>
        <w:t>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«Рефрижераторный морской терминал для рыбопромышленных компаний «Ударник</w:t>
      </w:r>
      <w:r w:rsidRPr="000509F8">
        <w:rPr>
          <w:b/>
          <w:i/>
          <w:sz w:val="20"/>
          <w:szCs w:val="20"/>
        </w:rPr>
        <w:t>»</w:t>
      </w:r>
    </w:p>
    <w:p w14:paraId="1AF39CE1" w14:textId="77777777" w:rsidR="000E182F" w:rsidRDefault="000E182F" w:rsidP="000E182F">
      <w:pPr>
        <w:pStyle w:val="af1"/>
        <w:tabs>
          <w:tab w:val="left" w:pos="690"/>
        </w:tabs>
        <w:ind w:right="68"/>
        <w:jc w:val="both"/>
        <w:rPr>
          <w:b/>
          <w:sz w:val="20"/>
          <w:szCs w:val="20"/>
        </w:rPr>
      </w:pPr>
    </w:p>
    <w:p w14:paraId="7433FFA3" w14:textId="3BAD4BE5" w:rsidR="00DC7CEB" w:rsidRPr="001F534A" w:rsidRDefault="008E21EF" w:rsidP="00B47820">
      <w:pPr>
        <w:pStyle w:val="af1"/>
        <w:tabs>
          <w:tab w:val="left" w:pos="690"/>
        </w:tabs>
        <w:ind w:right="68"/>
        <w:jc w:val="both"/>
        <w:rPr>
          <w:b/>
          <w:sz w:val="20"/>
          <w:szCs w:val="20"/>
        </w:rPr>
      </w:pPr>
      <w:bookmarkStart w:id="14" w:name="_Hlk97107749"/>
      <w:r w:rsidRPr="008E21EF">
        <w:rPr>
          <w:b/>
          <w:sz w:val="20"/>
          <w:szCs w:val="20"/>
        </w:rPr>
        <w:t xml:space="preserve">Наличие у участников опыта </w:t>
      </w:r>
      <w:r w:rsidR="002155BD" w:rsidRPr="002155BD">
        <w:rPr>
          <w:b/>
          <w:sz w:val="20"/>
          <w:szCs w:val="20"/>
        </w:rPr>
        <w:t xml:space="preserve">по разработке </w:t>
      </w:r>
      <w:r w:rsidR="00695A6E" w:rsidRPr="00695A6E">
        <w:rPr>
          <w:b/>
          <w:sz w:val="20"/>
          <w:szCs w:val="20"/>
        </w:rPr>
        <w:t>документации по очистным сооружениям и опреснительной установке</w:t>
      </w:r>
      <w:r w:rsidR="00B80913" w:rsidRPr="00B80913">
        <w:rPr>
          <w:b/>
          <w:sz w:val="20"/>
          <w:szCs w:val="20"/>
        </w:rPr>
        <w:t xml:space="preserve"> </w:t>
      </w:r>
      <w:r w:rsidRPr="008E21EF">
        <w:rPr>
          <w:b/>
          <w:sz w:val="20"/>
          <w:szCs w:val="20"/>
        </w:rPr>
        <w:t xml:space="preserve">за последние </w:t>
      </w:r>
      <w:r w:rsidR="003922AF">
        <w:rPr>
          <w:b/>
          <w:sz w:val="20"/>
          <w:szCs w:val="20"/>
        </w:rPr>
        <w:t>3</w:t>
      </w:r>
      <w:r w:rsidRPr="008E21EF">
        <w:rPr>
          <w:b/>
          <w:sz w:val="20"/>
          <w:szCs w:val="20"/>
        </w:rPr>
        <w:t xml:space="preserve"> </w:t>
      </w:r>
      <w:r w:rsidR="003922AF">
        <w:rPr>
          <w:b/>
          <w:sz w:val="20"/>
          <w:szCs w:val="20"/>
        </w:rPr>
        <w:t>года</w:t>
      </w:r>
      <w:r w:rsidRPr="008E21EF">
        <w:rPr>
          <w:b/>
          <w:sz w:val="20"/>
          <w:szCs w:val="20"/>
        </w:rPr>
        <w:t xml:space="preserve"> до момента вскрытия конвертов с Заявками, стоимостью не менее </w:t>
      </w:r>
      <w:bookmarkStart w:id="15" w:name="_Hlk99723463"/>
      <w:r w:rsidR="004668F4">
        <w:rPr>
          <w:b/>
          <w:sz w:val="20"/>
          <w:szCs w:val="20"/>
        </w:rPr>
        <w:t>5</w:t>
      </w:r>
      <w:r w:rsidR="003922AF">
        <w:rPr>
          <w:b/>
          <w:sz w:val="20"/>
          <w:szCs w:val="20"/>
        </w:rPr>
        <w:t>6</w:t>
      </w:r>
      <w:r w:rsidR="004668F4">
        <w:rPr>
          <w:b/>
          <w:sz w:val="20"/>
          <w:szCs w:val="20"/>
        </w:rPr>
        <w:t xml:space="preserve">0 </w:t>
      </w:r>
      <w:r w:rsidR="003922AF">
        <w:rPr>
          <w:b/>
          <w:sz w:val="20"/>
          <w:szCs w:val="20"/>
        </w:rPr>
        <w:t>34</w:t>
      </w:r>
      <w:r w:rsidRPr="008E21EF">
        <w:rPr>
          <w:b/>
          <w:sz w:val="20"/>
          <w:szCs w:val="20"/>
        </w:rPr>
        <w:t xml:space="preserve">0,00 </w:t>
      </w:r>
      <w:bookmarkEnd w:id="15"/>
      <w:r w:rsidRPr="008E21EF">
        <w:rPr>
          <w:b/>
          <w:sz w:val="20"/>
          <w:szCs w:val="20"/>
        </w:rPr>
        <w:t>руб. каждый договор</w:t>
      </w:r>
      <w:r w:rsidR="00B47820" w:rsidRPr="008E21EF">
        <w:rPr>
          <w:b/>
          <w:sz w:val="20"/>
          <w:szCs w:val="20"/>
        </w:rPr>
        <w:t>:</w:t>
      </w:r>
      <w:r w:rsidR="00B47820" w:rsidRPr="001F534A">
        <w:rPr>
          <w:b/>
          <w:sz w:val="20"/>
          <w:szCs w:val="20"/>
        </w:rPr>
        <w:t xml:space="preserve">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5E4C0709"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3922AF">
        <w:rPr>
          <w:i/>
          <w:sz w:val="20"/>
          <w:szCs w:val="20"/>
        </w:rPr>
        <w:t>3</w:t>
      </w:r>
      <w:r w:rsidR="008E21EF">
        <w:rPr>
          <w:i/>
          <w:sz w:val="20"/>
          <w:szCs w:val="20"/>
        </w:rPr>
        <w:t xml:space="preserve"> </w:t>
      </w:r>
      <w:r w:rsidR="003922AF">
        <w:rPr>
          <w:i/>
          <w:sz w:val="20"/>
          <w:szCs w:val="20"/>
        </w:rPr>
        <w:t>года</w:t>
      </w:r>
      <w:r w:rsidRPr="00DC7CEB">
        <w:rPr>
          <w:i/>
          <w:sz w:val="20"/>
          <w:szCs w:val="20"/>
        </w:rPr>
        <w:t xml:space="preserve"> </w:t>
      </w:r>
      <w:bookmarkStart w:id="16" w:name="_Hlk97126582"/>
      <w:r w:rsidRPr="00DC7CEB">
        <w:rPr>
          <w:i/>
          <w:sz w:val="20"/>
          <w:szCs w:val="20"/>
        </w:rPr>
        <w:t>до момента вскрытия конвертов с Заявками</w:t>
      </w:r>
      <w:bookmarkEnd w:id="16"/>
      <w:r w:rsidRPr="00DC7CEB">
        <w:rPr>
          <w:i/>
          <w:sz w:val="20"/>
          <w:szCs w:val="20"/>
        </w:rPr>
        <w:t xml:space="preserve">, стоимостью не менее </w:t>
      </w:r>
      <w:r w:rsidR="004668F4">
        <w:rPr>
          <w:i/>
          <w:sz w:val="20"/>
          <w:szCs w:val="20"/>
        </w:rPr>
        <w:t>5</w:t>
      </w:r>
      <w:r w:rsidR="003922AF">
        <w:rPr>
          <w:i/>
          <w:sz w:val="20"/>
          <w:szCs w:val="20"/>
        </w:rPr>
        <w:t>6</w:t>
      </w:r>
      <w:r w:rsidR="004668F4">
        <w:rPr>
          <w:i/>
          <w:sz w:val="20"/>
          <w:szCs w:val="20"/>
        </w:rPr>
        <w:t>0</w:t>
      </w:r>
      <w:r w:rsidR="002155BD" w:rsidRPr="002155BD">
        <w:rPr>
          <w:i/>
          <w:sz w:val="20"/>
          <w:szCs w:val="20"/>
        </w:rPr>
        <w:t xml:space="preserve"> </w:t>
      </w:r>
      <w:r w:rsidR="003922AF">
        <w:rPr>
          <w:i/>
          <w:sz w:val="20"/>
          <w:szCs w:val="20"/>
        </w:rPr>
        <w:t>34</w:t>
      </w:r>
      <w:r w:rsidR="002155BD" w:rsidRPr="002155BD">
        <w:rPr>
          <w:i/>
          <w:sz w:val="20"/>
          <w:szCs w:val="20"/>
        </w:rPr>
        <w:t>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4B279169"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678475C1"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4B2AD8" w:rsidRPr="008E21EF">
        <w:rPr>
          <w:i/>
          <w:color w:val="000000"/>
          <w:sz w:val="20"/>
          <w:szCs w:val="20"/>
        </w:rPr>
        <w:t>Аналогичными считаются</w:t>
      </w:r>
      <w:r w:rsidR="005B58C9">
        <w:rPr>
          <w:i/>
          <w:color w:val="000000"/>
          <w:sz w:val="20"/>
          <w:szCs w:val="20"/>
        </w:rPr>
        <w:t xml:space="preserve"> работы</w:t>
      </w:r>
      <w:r w:rsidR="004B2AD8" w:rsidRPr="008E21EF">
        <w:rPr>
          <w:i/>
          <w:color w:val="000000"/>
          <w:sz w:val="20"/>
          <w:szCs w:val="20"/>
        </w:rPr>
        <w:t xml:space="preserve"> </w:t>
      </w:r>
      <w:r w:rsidR="002155BD" w:rsidRPr="002155BD">
        <w:rPr>
          <w:i/>
          <w:color w:val="000000"/>
          <w:sz w:val="20"/>
          <w:szCs w:val="20"/>
        </w:rPr>
        <w:t xml:space="preserve">по разработке </w:t>
      </w:r>
      <w:r w:rsidR="00695A6E" w:rsidRPr="00695A6E">
        <w:rPr>
          <w:i/>
          <w:color w:val="000000"/>
          <w:sz w:val="20"/>
          <w:szCs w:val="20"/>
        </w:rPr>
        <w:t xml:space="preserve">документации </w:t>
      </w:r>
      <w:r w:rsidR="003922AF" w:rsidRPr="003922AF">
        <w:rPr>
          <w:i/>
          <w:color w:val="000000"/>
          <w:sz w:val="20"/>
          <w:szCs w:val="20"/>
        </w:rPr>
        <w:t>по планировке территории</w:t>
      </w:r>
      <w:r w:rsidR="00D20659">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32C3FABA"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3922AF">
        <w:rPr>
          <w:i/>
          <w:color w:val="000000"/>
          <w:sz w:val="20"/>
          <w:szCs w:val="20"/>
        </w:rPr>
        <w:t>3</w:t>
      </w:r>
      <w:r w:rsidR="008E21EF">
        <w:rPr>
          <w:i/>
          <w:color w:val="000000"/>
          <w:sz w:val="20"/>
          <w:szCs w:val="20"/>
        </w:rPr>
        <w:t xml:space="preserve"> </w:t>
      </w:r>
      <w:r w:rsidR="003922AF">
        <w:rPr>
          <w:i/>
          <w:color w:val="000000"/>
          <w:sz w:val="20"/>
          <w:szCs w:val="20"/>
        </w:rPr>
        <w:t>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4668F4">
        <w:rPr>
          <w:i/>
          <w:sz w:val="20"/>
          <w:szCs w:val="20"/>
        </w:rPr>
        <w:t>5</w:t>
      </w:r>
      <w:r w:rsidR="003922AF">
        <w:rPr>
          <w:i/>
          <w:sz w:val="20"/>
          <w:szCs w:val="20"/>
        </w:rPr>
        <w:t>6</w:t>
      </w:r>
      <w:r w:rsidR="004668F4">
        <w:rPr>
          <w:i/>
          <w:sz w:val="20"/>
          <w:szCs w:val="20"/>
        </w:rPr>
        <w:t>0</w:t>
      </w:r>
      <w:r w:rsidR="002155BD" w:rsidRPr="002155BD">
        <w:rPr>
          <w:i/>
          <w:sz w:val="20"/>
          <w:szCs w:val="20"/>
        </w:rPr>
        <w:t xml:space="preserve"> </w:t>
      </w:r>
      <w:r w:rsidR="003922AF">
        <w:rPr>
          <w:i/>
          <w:sz w:val="20"/>
          <w:szCs w:val="20"/>
        </w:rPr>
        <w:t>34</w:t>
      </w:r>
      <w:r w:rsidR="002155BD" w:rsidRPr="002155BD">
        <w:rPr>
          <w:i/>
          <w:sz w:val="20"/>
          <w:szCs w:val="20"/>
        </w:rPr>
        <w:t>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4"/>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proofErr w:type="gramStart"/>
                  <w:r w:rsidR="00994461" w:rsidRPr="0044148C">
                    <w:rPr>
                      <w:i/>
                      <w:sz w:val="20"/>
                      <w:szCs w:val="20"/>
                    </w:rPr>
                    <w:t>(</w:t>
                  </w:r>
                  <w:r>
                    <w:rPr>
                      <w:i/>
                      <w:sz w:val="20"/>
                      <w:szCs w:val="20"/>
                    </w:rPr>
                    <w:t xml:space="preserve">  </w:t>
                  </w:r>
                  <w:proofErr w:type="gramEnd"/>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0E083E14" w:rsidR="008E21EF" w:rsidRDefault="008E21EF" w:rsidP="00DF52A4">
      <w:pPr>
        <w:rPr>
          <w:sz w:val="20"/>
          <w:szCs w:val="20"/>
        </w:rPr>
      </w:pPr>
    </w:p>
    <w:p w14:paraId="6D422D5A" w14:textId="1ED2B65B" w:rsidR="00D20659" w:rsidRDefault="00D20659" w:rsidP="00DF52A4">
      <w:pPr>
        <w:rPr>
          <w:sz w:val="20"/>
          <w:szCs w:val="20"/>
        </w:rPr>
      </w:pPr>
    </w:p>
    <w:p w14:paraId="14AA80D3" w14:textId="6C1CE83B" w:rsidR="00D20659" w:rsidRDefault="00D20659" w:rsidP="00DF52A4">
      <w:pPr>
        <w:rPr>
          <w:sz w:val="20"/>
          <w:szCs w:val="20"/>
        </w:rPr>
      </w:pPr>
    </w:p>
    <w:p w14:paraId="2C060783" w14:textId="7E5AEB9A" w:rsidR="00D20659" w:rsidRDefault="00D20659" w:rsidP="00DF52A4">
      <w:pPr>
        <w:rPr>
          <w:sz w:val="20"/>
          <w:szCs w:val="20"/>
        </w:rPr>
      </w:pPr>
    </w:p>
    <w:p w14:paraId="010D69F0" w14:textId="7AA5BA61" w:rsidR="00D20659" w:rsidRDefault="00D20659"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w:t>
      </w:r>
      <w:proofErr w:type="gramStart"/>
      <w:r w:rsidRPr="00393FEC">
        <w:rPr>
          <w:rFonts w:ascii="Times New Roman" w:hAnsi="Times New Roman" w:cs="Times New Roman"/>
          <w:bCs w:val="0"/>
          <w:i w:val="0"/>
          <w:sz w:val="20"/>
          <w:szCs w:val="20"/>
        </w:rPr>
        <w:t xml:space="preserve">лицо,   </w:t>
      </w:r>
      <w:proofErr w:type="gramEnd"/>
      <w:r w:rsidRPr="00393FEC">
        <w:rPr>
          <w:rFonts w:ascii="Times New Roman" w:hAnsi="Times New Roman" w:cs="Times New Roman"/>
          <w:bCs w:val="0"/>
          <w:i w:val="0"/>
          <w:sz w:val="20"/>
          <w:szCs w:val="20"/>
        </w:rPr>
        <w:t xml:space="preserve">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 xml:space="preserve">Ф.И.О. </w:t>
      </w:r>
      <w:proofErr w:type="gramStart"/>
      <w:r w:rsidRPr="00393FEC">
        <w:rPr>
          <w:i/>
          <w:iCs/>
          <w:sz w:val="20"/>
          <w:szCs w:val="20"/>
        </w:rPr>
        <w:t>удостоверяемого</w:t>
      </w:r>
      <w:r w:rsidRPr="00393FEC">
        <w:rPr>
          <w:sz w:val="20"/>
          <w:szCs w:val="20"/>
        </w:rPr>
        <w:t xml:space="preserve">)   </w:t>
      </w:r>
      <w:proofErr w:type="gramEnd"/>
      <w:r w:rsidRPr="00393FEC">
        <w:rPr>
          <w:sz w:val="20"/>
          <w:szCs w:val="20"/>
        </w:rPr>
        <w:t xml:space="preserve">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w:t>
      </w:r>
      <w:proofErr w:type="gramStart"/>
      <w:r w:rsidRPr="00393FEC">
        <w:rPr>
          <w:sz w:val="20"/>
          <w:szCs w:val="20"/>
        </w:rPr>
        <w:t>_»  _</w:t>
      </w:r>
      <w:proofErr w:type="gramEnd"/>
      <w:r w:rsidRPr="00393FEC">
        <w:rPr>
          <w:sz w:val="20"/>
          <w:szCs w:val="20"/>
        </w:rPr>
        <w:t>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275FD942"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231E8196"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45E16D8"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на </w:t>
      </w:r>
      <w:proofErr w:type="gramStart"/>
      <w:r w:rsidRPr="00393FEC">
        <w:rPr>
          <w:sz w:val="20"/>
          <w:szCs w:val="20"/>
          <w:lang w:eastAsia="ar-SA"/>
        </w:rPr>
        <w:t>предмет:_</w:t>
      </w:r>
      <w:proofErr w:type="gramEnd"/>
      <w:r w:rsidRPr="00393FEC">
        <w:rPr>
          <w:sz w:val="20"/>
          <w:szCs w:val="20"/>
          <w:lang w:eastAsia="ar-SA"/>
        </w:rPr>
        <w:t>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0"/>
    <w:bookmarkEnd w:id="11"/>
    <w:bookmarkEnd w:id="12"/>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2A10" w14:textId="77777777" w:rsidR="00833A2A" w:rsidRDefault="00833A2A">
      <w:r>
        <w:separator/>
      </w:r>
    </w:p>
  </w:endnote>
  <w:endnote w:type="continuationSeparator" w:id="0">
    <w:p w14:paraId="6FCF9B6A" w14:textId="77777777" w:rsidR="00833A2A" w:rsidRDefault="0083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4BE4C" w14:textId="77777777" w:rsidR="00833A2A" w:rsidRDefault="00833A2A">
      <w:r>
        <w:separator/>
      </w:r>
    </w:p>
  </w:footnote>
  <w:footnote w:type="continuationSeparator" w:id="0">
    <w:p w14:paraId="7FF95A0B" w14:textId="77777777" w:rsidR="00833A2A" w:rsidRDefault="00833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11C2D75"/>
    <w:multiLevelType w:val="hybridMultilevel"/>
    <w:tmpl w:val="57584D50"/>
    <w:lvl w:ilvl="0" w:tplc="FDB49536">
      <w:start w:val="1"/>
      <w:numFmt w:val="decimal"/>
      <w:lvlText w:val="%1."/>
      <w:lvlJc w:val="left"/>
      <w:pPr>
        <w:ind w:left="783" w:hanging="360"/>
      </w:pPr>
      <w:rPr>
        <w:rFonts w:hint="default"/>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2"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5" w15:restartNumberingAfterBreak="0">
    <w:nsid w:val="05153722"/>
    <w:multiLevelType w:val="multilevel"/>
    <w:tmpl w:val="A81261DE"/>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06C448BA"/>
    <w:multiLevelType w:val="multilevel"/>
    <w:tmpl w:val="79506AB4"/>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07FE5527"/>
    <w:multiLevelType w:val="hybridMultilevel"/>
    <w:tmpl w:val="F830EA12"/>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0942628A"/>
    <w:multiLevelType w:val="multilevel"/>
    <w:tmpl w:val="C18A54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0C706003"/>
    <w:multiLevelType w:val="multilevel"/>
    <w:tmpl w:val="06568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0CF365F8"/>
    <w:multiLevelType w:val="hybridMultilevel"/>
    <w:tmpl w:val="A3300694"/>
    <w:lvl w:ilvl="0" w:tplc="9D9A97A4">
      <w:start w:val="1"/>
      <w:numFmt w:val="decimal"/>
      <w:suff w:val="space"/>
      <w:lvlText w:val="%1."/>
      <w:lvlJc w:val="left"/>
      <w:pPr>
        <w:ind w:left="643" w:hanging="360"/>
      </w:pPr>
      <w:rPr>
        <w:rFonts w:hint="default"/>
        <w:b/>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153A7D91"/>
    <w:multiLevelType w:val="hybridMultilevel"/>
    <w:tmpl w:val="A87AC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5D7141B"/>
    <w:multiLevelType w:val="multilevel"/>
    <w:tmpl w:val="11985954"/>
    <w:lvl w:ilvl="0">
      <w:start w:val="1"/>
      <w:numFmt w:val="decimal"/>
      <w:lvlText w:val="%1."/>
      <w:lvlJc w:val="left"/>
      <w:pPr>
        <w:ind w:left="1352" w:hanging="360"/>
      </w:pPr>
      <w:rPr>
        <w:rFonts w:hint="default"/>
        <w:b w:val="0"/>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52"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3" w15:restartNumberingAfterBreak="0">
    <w:nsid w:val="1C693053"/>
    <w:multiLevelType w:val="multilevel"/>
    <w:tmpl w:val="18F00E7E"/>
    <w:lvl w:ilvl="0">
      <w:start w:val="18"/>
      <w:numFmt w:val="decimal"/>
      <w:lvlText w:val="%1."/>
      <w:lvlJc w:val="left"/>
      <w:pPr>
        <w:ind w:left="480" w:hanging="480"/>
      </w:pPr>
      <w:rPr>
        <w:rFonts w:hint="default"/>
      </w:rPr>
    </w:lvl>
    <w:lvl w:ilvl="1">
      <w:start w:val="1"/>
      <w:numFmt w:val="decimal"/>
      <w:lvlText w:val="%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1D8C39CE"/>
    <w:multiLevelType w:val="hybridMultilevel"/>
    <w:tmpl w:val="C7F22E3E"/>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1F441FBB"/>
    <w:multiLevelType w:val="hybridMultilevel"/>
    <w:tmpl w:val="C5F60CB2"/>
    <w:lvl w:ilvl="0" w:tplc="0419000F">
      <w:start w:val="1"/>
      <w:numFmt w:val="decimal"/>
      <w:lvlText w:val="%1."/>
      <w:lvlJc w:val="left"/>
      <w:pPr>
        <w:ind w:left="720" w:hanging="360"/>
      </w:pPr>
      <w:rPr>
        <w:rFonts w:hint="default"/>
      </w:rPr>
    </w:lvl>
    <w:lvl w:ilvl="1" w:tplc="919A551C">
      <w:numFmt w:val="bullet"/>
      <w:lvlText w:val="•"/>
      <w:lvlJc w:val="left"/>
      <w:pPr>
        <w:ind w:left="1800" w:hanging="72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8" w15:restartNumberingAfterBreak="0">
    <w:nsid w:val="2238780C"/>
    <w:multiLevelType w:val="hybridMultilevel"/>
    <w:tmpl w:val="809C54C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60" w15:restartNumberingAfterBreak="0">
    <w:nsid w:val="262F02F0"/>
    <w:multiLevelType w:val="multilevel"/>
    <w:tmpl w:val="54C0C9BC"/>
    <w:lvl w:ilvl="0">
      <w:start w:val="1"/>
      <w:numFmt w:val="decimal"/>
      <w:lvlText w:val="%1."/>
      <w:lvlJc w:val="left"/>
      <w:pPr>
        <w:ind w:left="1006" w:hanging="360"/>
      </w:pPr>
      <w:rPr>
        <w:rFonts w:ascii="Times New Roman" w:hAnsi="Times New Roman" w:cs="Times New Roman" w:hint="default"/>
        <w:color w:val="auto"/>
      </w:rPr>
    </w:lvl>
    <w:lvl w:ilvl="1">
      <w:start w:val="1"/>
      <w:numFmt w:val="decimal"/>
      <w:isLgl/>
      <w:lvlText w:val="%1.%2."/>
      <w:lvlJc w:val="left"/>
      <w:pPr>
        <w:ind w:left="1006" w:hanging="360"/>
      </w:pPr>
      <w:rPr>
        <w:rFonts w:hint="default"/>
      </w:rPr>
    </w:lvl>
    <w:lvl w:ilvl="2">
      <w:start w:val="1"/>
      <w:numFmt w:val="decimal"/>
      <w:isLgl/>
      <w:lvlText w:val="%1.%2.%3."/>
      <w:lvlJc w:val="left"/>
      <w:pPr>
        <w:ind w:left="1366" w:hanging="720"/>
      </w:pPr>
      <w:rPr>
        <w:rFonts w:hint="default"/>
      </w:rPr>
    </w:lvl>
    <w:lvl w:ilvl="3">
      <w:start w:val="1"/>
      <w:numFmt w:val="decimal"/>
      <w:isLgl/>
      <w:lvlText w:val="%1.%2.%3.%4."/>
      <w:lvlJc w:val="left"/>
      <w:pPr>
        <w:ind w:left="1366" w:hanging="720"/>
      </w:pPr>
      <w:rPr>
        <w:rFonts w:hint="default"/>
      </w:rPr>
    </w:lvl>
    <w:lvl w:ilvl="4">
      <w:start w:val="1"/>
      <w:numFmt w:val="decimal"/>
      <w:isLgl/>
      <w:lvlText w:val="%1.%2.%3.%4.%5."/>
      <w:lvlJc w:val="left"/>
      <w:pPr>
        <w:ind w:left="1726" w:hanging="1080"/>
      </w:pPr>
      <w:rPr>
        <w:rFonts w:hint="default"/>
      </w:rPr>
    </w:lvl>
    <w:lvl w:ilvl="5">
      <w:start w:val="1"/>
      <w:numFmt w:val="decimal"/>
      <w:isLgl/>
      <w:lvlText w:val="%1.%2.%3.%4.%5.%6."/>
      <w:lvlJc w:val="left"/>
      <w:pPr>
        <w:ind w:left="1726" w:hanging="1080"/>
      </w:pPr>
      <w:rPr>
        <w:rFonts w:hint="default"/>
      </w:rPr>
    </w:lvl>
    <w:lvl w:ilvl="6">
      <w:start w:val="1"/>
      <w:numFmt w:val="decimal"/>
      <w:isLgl/>
      <w:lvlText w:val="%1.%2.%3.%4.%5.%6.%7."/>
      <w:lvlJc w:val="left"/>
      <w:pPr>
        <w:ind w:left="2086" w:hanging="1440"/>
      </w:pPr>
      <w:rPr>
        <w:rFonts w:hint="default"/>
      </w:rPr>
    </w:lvl>
    <w:lvl w:ilvl="7">
      <w:start w:val="1"/>
      <w:numFmt w:val="decimal"/>
      <w:isLgl/>
      <w:lvlText w:val="%1.%2.%3.%4.%5.%6.%7.%8."/>
      <w:lvlJc w:val="left"/>
      <w:pPr>
        <w:ind w:left="2086" w:hanging="1440"/>
      </w:pPr>
      <w:rPr>
        <w:rFonts w:hint="default"/>
      </w:rPr>
    </w:lvl>
    <w:lvl w:ilvl="8">
      <w:start w:val="1"/>
      <w:numFmt w:val="decimal"/>
      <w:isLgl/>
      <w:lvlText w:val="%1.%2.%3.%4.%5.%6.%7.%8.%9."/>
      <w:lvlJc w:val="left"/>
      <w:pPr>
        <w:ind w:left="2446" w:hanging="1800"/>
      </w:pPr>
      <w:rPr>
        <w:rFonts w:hint="default"/>
      </w:rPr>
    </w:lvl>
  </w:abstractNum>
  <w:abstractNum w:abstractNumId="61"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FEE7A88"/>
    <w:multiLevelType w:val="hybridMultilevel"/>
    <w:tmpl w:val="6EA4F2AC"/>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6" w15:restartNumberingAfterBreak="0">
    <w:nsid w:val="32454529"/>
    <w:multiLevelType w:val="multilevel"/>
    <w:tmpl w:val="077A3CCE"/>
    <w:lvl w:ilvl="0">
      <w:start w:val="23"/>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9" w15:restartNumberingAfterBreak="0">
    <w:nsid w:val="36DE10A2"/>
    <w:multiLevelType w:val="hybridMultilevel"/>
    <w:tmpl w:val="90905D82"/>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abstractNum w:abstractNumId="70" w15:restartNumberingAfterBreak="0">
    <w:nsid w:val="390B120A"/>
    <w:multiLevelType w:val="multilevel"/>
    <w:tmpl w:val="223469F0"/>
    <w:lvl w:ilvl="0">
      <w:start w:val="1"/>
      <w:numFmt w:val="decimal"/>
      <w:lvlText w:val="%1."/>
      <w:lvlJc w:val="left"/>
      <w:pPr>
        <w:ind w:left="677" w:hanging="360"/>
      </w:pPr>
      <w:rPr>
        <w:rFonts w:hint="default"/>
        <w:sz w:val="24"/>
        <w:szCs w:val="24"/>
      </w:rPr>
    </w:lvl>
    <w:lvl w:ilvl="1">
      <w:start w:val="8"/>
      <w:numFmt w:val="decimal"/>
      <w:isLgl/>
      <w:lvlText w:val="%1.%2."/>
      <w:lvlJc w:val="left"/>
      <w:pPr>
        <w:ind w:left="677" w:hanging="360"/>
      </w:pPr>
      <w:rPr>
        <w:rFonts w:hint="default"/>
      </w:rPr>
    </w:lvl>
    <w:lvl w:ilvl="2">
      <w:start w:val="1"/>
      <w:numFmt w:val="decimal"/>
      <w:isLgl/>
      <w:lvlText w:val="%1.%2.%3."/>
      <w:lvlJc w:val="left"/>
      <w:pPr>
        <w:ind w:left="1037" w:hanging="720"/>
      </w:pPr>
      <w:rPr>
        <w:rFonts w:hint="default"/>
      </w:rPr>
    </w:lvl>
    <w:lvl w:ilvl="3">
      <w:start w:val="1"/>
      <w:numFmt w:val="decimal"/>
      <w:isLgl/>
      <w:lvlText w:val="%1.%2.%3.%4."/>
      <w:lvlJc w:val="left"/>
      <w:pPr>
        <w:ind w:left="1037" w:hanging="720"/>
      </w:pPr>
      <w:rPr>
        <w:rFonts w:hint="default"/>
      </w:rPr>
    </w:lvl>
    <w:lvl w:ilvl="4">
      <w:start w:val="1"/>
      <w:numFmt w:val="decimal"/>
      <w:isLgl/>
      <w:lvlText w:val="%1.%2.%3.%4.%5."/>
      <w:lvlJc w:val="left"/>
      <w:pPr>
        <w:ind w:left="1397" w:hanging="1080"/>
      </w:pPr>
      <w:rPr>
        <w:rFonts w:hint="default"/>
      </w:rPr>
    </w:lvl>
    <w:lvl w:ilvl="5">
      <w:start w:val="1"/>
      <w:numFmt w:val="decimal"/>
      <w:isLgl/>
      <w:lvlText w:val="%1.%2.%3.%4.%5.%6."/>
      <w:lvlJc w:val="left"/>
      <w:pPr>
        <w:ind w:left="1397" w:hanging="1080"/>
      </w:pPr>
      <w:rPr>
        <w:rFonts w:hint="default"/>
      </w:rPr>
    </w:lvl>
    <w:lvl w:ilvl="6">
      <w:start w:val="1"/>
      <w:numFmt w:val="decimal"/>
      <w:isLgl/>
      <w:lvlText w:val="%1.%2.%3.%4.%5.%6.%7."/>
      <w:lvlJc w:val="left"/>
      <w:pPr>
        <w:ind w:left="1397" w:hanging="1080"/>
      </w:pPr>
      <w:rPr>
        <w:rFonts w:hint="default"/>
      </w:rPr>
    </w:lvl>
    <w:lvl w:ilvl="7">
      <w:start w:val="1"/>
      <w:numFmt w:val="decimal"/>
      <w:isLgl/>
      <w:lvlText w:val="%1.%2.%3.%4.%5.%6.%7.%8."/>
      <w:lvlJc w:val="left"/>
      <w:pPr>
        <w:ind w:left="1757" w:hanging="1440"/>
      </w:pPr>
      <w:rPr>
        <w:rFonts w:hint="default"/>
      </w:rPr>
    </w:lvl>
    <w:lvl w:ilvl="8">
      <w:start w:val="1"/>
      <w:numFmt w:val="decimal"/>
      <w:isLgl/>
      <w:lvlText w:val="%1.%2.%3.%4.%5.%6.%7.%8.%9."/>
      <w:lvlJc w:val="left"/>
      <w:pPr>
        <w:ind w:left="1757" w:hanging="1440"/>
      </w:pPr>
      <w:rPr>
        <w:rFonts w:hint="default"/>
      </w:rPr>
    </w:lvl>
  </w:abstractNum>
  <w:abstractNum w:abstractNumId="71" w15:restartNumberingAfterBreak="0">
    <w:nsid w:val="39BB6A99"/>
    <w:multiLevelType w:val="multilevel"/>
    <w:tmpl w:val="077A3CCE"/>
    <w:lvl w:ilvl="0">
      <w:start w:val="23"/>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73"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7227EF"/>
    <w:multiLevelType w:val="hybridMultilevel"/>
    <w:tmpl w:val="7A8A8318"/>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4F769F5"/>
    <w:multiLevelType w:val="multilevel"/>
    <w:tmpl w:val="3F54D42E"/>
    <w:lvl w:ilvl="0">
      <w:start w:val="9"/>
      <w:numFmt w:val="decimal"/>
      <w:lvlText w:val="%1"/>
      <w:lvlJc w:val="left"/>
      <w:pPr>
        <w:ind w:left="360" w:hanging="360"/>
      </w:pPr>
      <w:rPr>
        <w:rFonts w:hint="default"/>
      </w:rPr>
    </w:lvl>
    <w:lvl w:ilvl="1">
      <w:start w:val="1"/>
      <w:numFmt w:val="decimal"/>
      <w:suff w:val="space"/>
      <w:lvlText w:val="%1.%2"/>
      <w:lvlJc w:val="left"/>
      <w:pPr>
        <w:ind w:left="1352" w:hanging="360"/>
      </w:pPr>
      <w:rPr>
        <w:rFonts w:hint="default"/>
      </w:rPr>
    </w:lvl>
    <w:lvl w:ilvl="2">
      <w:start w:val="1"/>
      <w:numFmt w:val="decimal"/>
      <w:suff w:val="space"/>
      <w:lvlText w:val="%1.%2.%3"/>
      <w:lvlJc w:val="left"/>
      <w:pPr>
        <w:ind w:left="2704" w:hanging="720"/>
      </w:pPr>
      <w:rPr>
        <w:rFonts w:ascii="Times New Roman" w:hAnsi="Times New Roman" w:cs="Times New Roman"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77"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9" w15:restartNumberingAfterBreak="0">
    <w:nsid w:val="4A043790"/>
    <w:multiLevelType w:val="multilevel"/>
    <w:tmpl w:val="077A3CCE"/>
    <w:lvl w:ilvl="0">
      <w:start w:val="23"/>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A276BC0"/>
    <w:multiLevelType w:val="multilevel"/>
    <w:tmpl w:val="7034F44A"/>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imes New Roman" w:eastAsia="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82"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83" w15:restartNumberingAfterBreak="0">
    <w:nsid w:val="52ED0EB0"/>
    <w:multiLevelType w:val="hybridMultilevel"/>
    <w:tmpl w:val="7602C336"/>
    <w:lvl w:ilvl="0" w:tplc="1E2E28EC">
      <w:start w:val="1"/>
      <w:numFmt w:val="decimal"/>
      <w:lvlText w:val="%1."/>
      <w:lvlJc w:val="left"/>
      <w:pPr>
        <w:ind w:left="1148"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84"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85" w15:restartNumberingAfterBreak="0">
    <w:nsid w:val="57DA0345"/>
    <w:multiLevelType w:val="multilevel"/>
    <w:tmpl w:val="00F65654"/>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274" w:hanging="108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8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7" w15:restartNumberingAfterBreak="0">
    <w:nsid w:val="5ECA38B6"/>
    <w:multiLevelType w:val="hybridMultilevel"/>
    <w:tmpl w:val="B554F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9" w15:restartNumberingAfterBreak="0">
    <w:nsid w:val="67C961B2"/>
    <w:multiLevelType w:val="hybridMultilevel"/>
    <w:tmpl w:val="64EC1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96F209D"/>
    <w:multiLevelType w:val="hybridMultilevel"/>
    <w:tmpl w:val="D792BE66"/>
    <w:lvl w:ilvl="0" w:tplc="8E98CF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AC00364"/>
    <w:multiLevelType w:val="multilevel"/>
    <w:tmpl w:val="18F00E7E"/>
    <w:lvl w:ilvl="0">
      <w:start w:val="18"/>
      <w:numFmt w:val="decimal"/>
      <w:lvlText w:val="%1."/>
      <w:lvlJc w:val="left"/>
      <w:pPr>
        <w:ind w:left="480" w:hanging="480"/>
      </w:pPr>
      <w:rPr>
        <w:rFonts w:hint="default"/>
      </w:rPr>
    </w:lvl>
    <w:lvl w:ilvl="1">
      <w:start w:val="1"/>
      <w:numFmt w:val="decimal"/>
      <w:lvlText w:val="%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93" w15:restartNumberingAfterBreak="0">
    <w:nsid w:val="732D55E1"/>
    <w:multiLevelType w:val="hybridMultilevel"/>
    <w:tmpl w:val="B5CCC2D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94" w15:restartNumberingAfterBreak="0">
    <w:nsid w:val="76D80982"/>
    <w:multiLevelType w:val="multilevel"/>
    <w:tmpl w:val="C18A54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793072A3"/>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79BC793C"/>
    <w:multiLevelType w:val="multilevel"/>
    <w:tmpl w:val="077A3CCE"/>
    <w:lvl w:ilvl="0">
      <w:start w:val="23"/>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A3B0F31"/>
    <w:multiLevelType w:val="hybridMultilevel"/>
    <w:tmpl w:val="1B781668"/>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C15103C"/>
    <w:multiLevelType w:val="multilevel"/>
    <w:tmpl w:val="46DCD8AA"/>
    <w:lvl w:ilvl="0">
      <w:start w:val="17"/>
      <w:numFmt w:val="decimal"/>
      <w:lvlText w:val="%1."/>
      <w:lvlJc w:val="left"/>
      <w:pPr>
        <w:ind w:left="480" w:hanging="480"/>
      </w:pPr>
      <w:rPr>
        <w:rFonts w:hint="default"/>
      </w:rPr>
    </w:lvl>
    <w:lvl w:ilvl="1">
      <w:start w:val="1"/>
      <w:numFmt w:val="decimal"/>
      <w:lvlText w:val="%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7C257C21"/>
    <w:multiLevelType w:val="hybridMultilevel"/>
    <w:tmpl w:val="BC14E2DE"/>
    <w:lvl w:ilvl="0" w:tplc="CF5C74F2">
      <w:start w:val="1"/>
      <w:numFmt w:val="decimal"/>
      <w:lvlText w:val="%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2"/>
  </w:num>
  <w:num w:numId="2">
    <w:abstractNumId w:val="33"/>
  </w:num>
  <w:num w:numId="3">
    <w:abstractNumId w:val="86"/>
  </w:num>
  <w:num w:numId="4">
    <w:abstractNumId w:val="46"/>
  </w:num>
  <w:num w:numId="5">
    <w:abstractNumId w:val="88"/>
  </w:num>
  <w:num w:numId="6">
    <w:abstractNumId w:val="0"/>
  </w:num>
  <w:num w:numId="7">
    <w:abstractNumId w:val="47"/>
  </w:num>
  <w:num w:numId="8">
    <w:abstractNumId w:val="92"/>
  </w:num>
  <w:num w:numId="9">
    <w:abstractNumId w:val="59"/>
  </w:num>
  <w:num w:numId="10">
    <w:abstractNumId w:val="52"/>
  </w:num>
  <w:num w:numId="11">
    <w:abstractNumId w:val="34"/>
  </w:num>
  <w:num w:numId="12">
    <w:abstractNumId w:val="36"/>
  </w:num>
  <w:num w:numId="13">
    <w:abstractNumId w:val="68"/>
  </w:num>
  <w:num w:numId="14">
    <w:abstractNumId w:val="57"/>
  </w:num>
  <w:num w:numId="15">
    <w:abstractNumId w:val="84"/>
  </w:num>
  <w:num w:numId="16">
    <w:abstractNumId w:val="81"/>
  </w:num>
  <w:num w:numId="17">
    <w:abstractNumId w:val="65"/>
  </w:num>
  <w:num w:numId="18">
    <w:abstractNumId w:val="82"/>
    <w:lvlOverride w:ilvl="0"/>
    <w:lvlOverride w:ilvl="1">
      <w:startOverride w:val="1"/>
    </w:lvlOverride>
    <w:lvlOverride w:ilvl="2"/>
    <w:lvlOverride w:ilvl="3"/>
    <w:lvlOverride w:ilvl="4"/>
    <w:lvlOverride w:ilvl="5"/>
    <w:lvlOverride w:ilvl="6"/>
    <w:lvlOverride w:ilvl="7"/>
    <w:lvlOverride w:ilvl="8"/>
  </w:num>
  <w:num w:numId="19">
    <w:abstractNumId w:val="50"/>
  </w:num>
  <w:num w:numId="20">
    <w:abstractNumId w:val="77"/>
  </w:num>
  <w:num w:numId="21">
    <w:abstractNumId w:val="51"/>
  </w:num>
  <w:num w:numId="22">
    <w:abstractNumId w:val="41"/>
  </w:num>
  <w:num w:numId="23">
    <w:abstractNumId w:val="85"/>
  </w:num>
  <w:num w:numId="24">
    <w:abstractNumId w:val="93"/>
  </w:num>
  <w:num w:numId="25">
    <w:abstractNumId w:val="99"/>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5"/>
  </w:num>
  <w:num w:numId="29">
    <w:abstractNumId w:val="62"/>
  </w:num>
  <w:num w:numId="30">
    <w:abstractNumId w:val="48"/>
  </w:num>
  <w:num w:numId="31">
    <w:abstractNumId w:val="75"/>
  </w:num>
  <w:num w:numId="32">
    <w:abstractNumId w:val="95"/>
  </w:num>
  <w:num w:numId="33">
    <w:abstractNumId w:val="58"/>
  </w:num>
  <w:num w:numId="34">
    <w:abstractNumId w:val="89"/>
  </w:num>
  <w:num w:numId="35">
    <w:abstractNumId w:val="94"/>
  </w:num>
  <w:num w:numId="36">
    <w:abstractNumId w:val="39"/>
  </w:num>
  <w:num w:numId="37">
    <w:abstractNumId w:val="60"/>
  </w:num>
  <w:num w:numId="38">
    <w:abstractNumId w:val="69"/>
  </w:num>
  <w:num w:numId="39">
    <w:abstractNumId w:val="49"/>
  </w:num>
  <w:num w:numId="40">
    <w:abstractNumId w:val="76"/>
  </w:num>
  <w:num w:numId="41">
    <w:abstractNumId w:val="45"/>
  </w:num>
  <w:num w:numId="42">
    <w:abstractNumId w:val="70"/>
  </w:num>
  <w:num w:numId="43">
    <w:abstractNumId w:val="83"/>
  </w:num>
  <w:num w:numId="44">
    <w:abstractNumId w:val="35"/>
  </w:num>
  <w:num w:numId="45">
    <w:abstractNumId w:val="56"/>
  </w:num>
  <w:num w:numId="46">
    <w:abstractNumId w:val="87"/>
  </w:num>
  <w:num w:numId="47">
    <w:abstractNumId w:val="97"/>
  </w:num>
  <w:num w:numId="48">
    <w:abstractNumId w:val="80"/>
  </w:num>
  <w:num w:numId="49">
    <w:abstractNumId w:val="90"/>
  </w:num>
  <w:num w:numId="50">
    <w:abstractNumId w:val="98"/>
  </w:num>
  <w:num w:numId="51">
    <w:abstractNumId w:val="31"/>
  </w:num>
  <w:num w:numId="52">
    <w:abstractNumId w:val="53"/>
  </w:num>
  <w:num w:numId="53">
    <w:abstractNumId w:val="91"/>
  </w:num>
  <w:num w:numId="54">
    <w:abstractNumId w:val="66"/>
  </w:num>
  <w:num w:numId="55">
    <w:abstractNumId w:val="79"/>
  </w:num>
  <w:num w:numId="56">
    <w:abstractNumId w:val="71"/>
  </w:num>
  <w:num w:numId="57">
    <w:abstractNumId w:val="96"/>
  </w:num>
  <w:num w:numId="58">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2D4"/>
    <w:rsid w:val="000318BD"/>
    <w:rsid w:val="00031D02"/>
    <w:rsid w:val="00031F3C"/>
    <w:rsid w:val="00031F9B"/>
    <w:rsid w:val="00033523"/>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2D0"/>
    <w:rsid w:val="000803CB"/>
    <w:rsid w:val="0008067F"/>
    <w:rsid w:val="00080F37"/>
    <w:rsid w:val="00081278"/>
    <w:rsid w:val="00081B2A"/>
    <w:rsid w:val="000825EB"/>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125"/>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7249"/>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3093"/>
    <w:rsid w:val="000D374F"/>
    <w:rsid w:val="000D42A2"/>
    <w:rsid w:val="000D45B0"/>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E99"/>
    <w:rsid w:val="001136FB"/>
    <w:rsid w:val="00113F6D"/>
    <w:rsid w:val="00114723"/>
    <w:rsid w:val="00114938"/>
    <w:rsid w:val="00114A15"/>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BD1"/>
    <w:rsid w:val="00176F2A"/>
    <w:rsid w:val="001771CD"/>
    <w:rsid w:val="00177559"/>
    <w:rsid w:val="001779AD"/>
    <w:rsid w:val="00177EE8"/>
    <w:rsid w:val="001801AE"/>
    <w:rsid w:val="00180680"/>
    <w:rsid w:val="00180D34"/>
    <w:rsid w:val="001816F6"/>
    <w:rsid w:val="00181A52"/>
    <w:rsid w:val="00181DF1"/>
    <w:rsid w:val="00182CD6"/>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C53"/>
    <w:rsid w:val="00193029"/>
    <w:rsid w:val="001933C5"/>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2E1F"/>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A71"/>
    <w:rsid w:val="001C3BA2"/>
    <w:rsid w:val="001C4256"/>
    <w:rsid w:val="001C4566"/>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556"/>
    <w:rsid w:val="001D342E"/>
    <w:rsid w:val="001D349F"/>
    <w:rsid w:val="001D47FF"/>
    <w:rsid w:val="001D4870"/>
    <w:rsid w:val="001D4C57"/>
    <w:rsid w:val="001D5446"/>
    <w:rsid w:val="001D5B2C"/>
    <w:rsid w:val="001D6334"/>
    <w:rsid w:val="001D6412"/>
    <w:rsid w:val="001D795B"/>
    <w:rsid w:val="001D7D16"/>
    <w:rsid w:val="001E0486"/>
    <w:rsid w:val="001E06B3"/>
    <w:rsid w:val="001E0740"/>
    <w:rsid w:val="001E0A03"/>
    <w:rsid w:val="001E15AE"/>
    <w:rsid w:val="001E1994"/>
    <w:rsid w:val="001E1C73"/>
    <w:rsid w:val="001E21A1"/>
    <w:rsid w:val="001E26AF"/>
    <w:rsid w:val="001E30D8"/>
    <w:rsid w:val="001E313F"/>
    <w:rsid w:val="001E3492"/>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F7"/>
    <w:rsid w:val="002C4778"/>
    <w:rsid w:val="002C4E98"/>
    <w:rsid w:val="002C552E"/>
    <w:rsid w:val="002C5E05"/>
    <w:rsid w:val="002C6198"/>
    <w:rsid w:val="002C65E9"/>
    <w:rsid w:val="002C6833"/>
    <w:rsid w:val="002C7885"/>
    <w:rsid w:val="002C79EF"/>
    <w:rsid w:val="002C7EF5"/>
    <w:rsid w:val="002D05A6"/>
    <w:rsid w:val="002D090D"/>
    <w:rsid w:val="002D0D29"/>
    <w:rsid w:val="002D0F9A"/>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A7E"/>
    <w:rsid w:val="002D6C01"/>
    <w:rsid w:val="002D6C68"/>
    <w:rsid w:val="002D73DD"/>
    <w:rsid w:val="002D7924"/>
    <w:rsid w:val="002D797D"/>
    <w:rsid w:val="002D79A9"/>
    <w:rsid w:val="002E084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529D"/>
    <w:rsid w:val="00365A0D"/>
    <w:rsid w:val="00365A35"/>
    <w:rsid w:val="00365EC7"/>
    <w:rsid w:val="00365F81"/>
    <w:rsid w:val="003668B2"/>
    <w:rsid w:val="00366F2A"/>
    <w:rsid w:val="00366F32"/>
    <w:rsid w:val="00367017"/>
    <w:rsid w:val="003673E3"/>
    <w:rsid w:val="003677A8"/>
    <w:rsid w:val="003701AC"/>
    <w:rsid w:val="00370275"/>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761F"/>
    <w:rsid w:val="00387DE5"/>
    <w:rsid w:val="0039040F"/>
    <w:rsid w:val="00390A84"/>
    <w:rsid w:val="00390E09"/>
    <w:rsid w:val="00390F31"/>
    <w:rsid w:val="00391C94"/>
    <w:rsid w:val="00391DD2"/>
    <w:rsid w:val="0039206E"/>
    <w:rsid w:val="00392102"/>
    <w:rsid w:val="0039221F"/>
    <w:rsid w:val="003922A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BBF"/>
    <w:rsid w:val="003D2D9C"/>
    <w:rsid w:val="003D3B34"/>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6208"/>
    <w:rsid w:val="003F64FA"/>
    <w:rsid w:val="003F6A95"/>
    <w:rsid w:val="003F6D2B"/>
    <w:rsid w:val="003F7292"/>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732"/>
    <w:rsid w:val="00433FFD"/>
    <w:rsid w:val="00434804"/>
    <w:rsid w:val="00435410"/>
    <w:rsid w:val="00435648"/>
    <w:rsid w:val="00435A5C"/>
    <w:rsid w:val="00435CFA"/>
    <w:rsid w:val="004361AA"/>
    <w:rsid w:val="004361EE"/>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D43"/>
    <w:rsid w:val="00456ED6"/>
    <w:rsid w:val="004577B0"/>
    <w:rsid w:val="00457A07"/>
    <w:rsid w:val="00457DAA"/>
    <w:rsid w:val="004603C8"/>
    <w:rsid w:val="00460CA7"/>
    <w:rsid w:val="004611B0"/>
    <w:rsid w:val="0046144B"/>
    <w:rsid w:val="00461C14"/>
    <w:rsid w:val="004621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8F4"/>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995"/>
    <w:rsid w:val="00495B08"/>
    <w:rsid w:val="00495E2A"/>
    <w:rsid w:val="004963D3"/>
    <w:rsid w:val="0049771B"/>
    <w:rsid w:val="00497867"/>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50D"/>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104E"/>
    <w:rsid w:val="005110D6"/>
    <w:rsid w:val="00511597"/>
    <w:rsid w:val="00511C66"/>
    <w:rsid w:val="00512056"/>
    <w:rsid w:val="00512512"/>
    <w:rsid w:val="005126DC"/>
    <w:rsid w:val="005126E9"/>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9E"/>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C0C"/>
    <w:rsid w:val="005A4084"/>
    <w:rsid w:val="005A4117"/>
    <w:rsid w:val="005A4ABC"/>
    <w:rsid w:val="005A4F62"/>
    <w:rsid w:val="005A4FD3"/>
    <w:rsid w:val="005A546E"/>
    <w:rsid w:val="005A5653"/>
    <w:rsid w:val="005A586A"/>
    <w:rsid w:val="005A5F26"/>
    <w:rsid w:val="005A61CE"/>
    <w:rsid w:val="005A6802"/>
    <w:rsid w:val="005A6C45"/>
    <w:rsid w:val="005A7E87"/>
    <w:rsid w:val="005B0265"/>
    <w:rsid w:val="005B0970"/>
    <w:rsid w:val="005B1398"/>
    <w:rsid w:val="005B16C9"/>
    <w:rsid w:val="005B1A34"/>
    <w:rsid w:val="005B1EE0"/>
    <w:rsid w:val="005B270F"/>
    <w:rsid w:val="005B2BDE"/>
    <w:rsid w:val="005B3376"/>
    <w:rsid w:val="005B3746"/>
    <w:rsid w:val="005B3777"/>
    <w:rsid w:val="005B45E8"/>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A6E"/>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53F"/>
    <w:rsid w:val="00723782"/>
    <w:rsid w:val="00723B39"/>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6503"/>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B11"/>
    <w:rsid w:val="00796CC6"/>
    <w:rsid w:val="00796EF2"/>
    <w:rsid w:val="00797904"/>
    <w:rsid w:val="007A01B4"/>
    <w:rsid w:val="007A0AC4"/>
    <w:rsid w:val="007A0AFB"/>
    <w:rsid w:val="007A0CA9"/>
    <w:rsid w:val="007A179F"/>
    <w:rsid w:val="007A2080"/>
    <w:rsid w:val="007A2115"/>
    <w:rsid w:val="007A2202"/>
    <w:rsid w:val="007A222B"/>
    <w:rsid w:val="007A24EF"/>
    <w:rsid w:val="007A3699"/>
    <w:rsid w:val="007A3B9B"/>
    <w:rsid w:val="007A3EAC"/>
    <w:rsid w:val="007A4111"/>
    <w:rsid w:val="007A413A"/>
    <w:rsid w:val="007A48A3"/>
    <w:rsid w:val="007A49A5"/>
    <w:rsid w:val="007A49B8"/>
    <w:rsid w:val="007A544F"/>
    <w:rsid w:val="007A560F"/>
    <w:rsid w:val="007A598D"/>
    <w:rsid w:val="007A5A28"/>
    <w:rsid w:val="007A5DC3"/>
    <w:rsid w:val="007A64DC"/>
    <w:rsid w:val="007A69E3"/>
    <w:rsid w:val="007A725A"/>
    <w:rsid w:val="007A78F8"/>
    <w:rsid w:val="007A7984"/>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3797"/>
    <w:rsid w:val="007C47C5"/>
    <w:rsid w:val="007C4A7F"/>
    <w:rsid w:val="007C5698"/>
    <w:rsid w:val="007C57AD"/>
    <w:rsid w:val="007C5808"/>
    <w:rsid w:val="007C636E"/>
    <w:rsid w:val="007C6782"/>
    <w:rsid w:val="007C6B38"/>
    <w:rsid w:val="007C6B52"/>
    <w:rsid w:val="007C7456"/>
    <w:rsid w:val="007C7534"/>
    <w:rsid w:val="007D0B9C"/>
    <w:rsid w:val="007D1A80"/>
    <w:rsid w:val="007D1BB6"/>
    <w:rsid w:val="007D1CD9"/>
    <w:rsid w:val="007D1F22"/>
    <w:rsid w:val="007D1FD9"/>
    <w:rsid w:val="007D21D9"/>
    <w:rsid w:val="007D2E3B"/>
    <w:rsid w:val="007D3054"/>
    <w:rsid w:val="007D32BD"/>
    <w:rsid w:val="007D3550"/>
    <w:rsid w:val="007D3561"/>
    <w:rsid w:val="007D3F1D"/>
    <w:rsid w:val="007D3F57"/>
    <w:rsid w:val="007D42B2"/>
    <w:rsid w:val="007D4447"/>
    <w:rsid w:val="007D44FB"/>
    <w:rsid w:val="007D5D62"/>
    <w:rsid w:val="007D601E"/>
    <w:rsid w:val="007D60D2"/>
    <w:rsid w:val="007D6885"/>
    <w:rsid w:val="007D6E85"/>
    <w:rsid w:val="007D7130"/>
    <w:rsid w:val="007E004D"/>
    <w:rsid w:val="007E05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434"/>
    <w:rsid w:val="00803671"/>
    <w:rsid w:val="00803F2C"/>
    <w:rsid w:val="0080436B"/>
    <w:rsid w:val="008047E3"/>
    <w:rsid w:val="00804A2A"/>
    <w:rsid w:val="00805226"/>
    <w:rsid w:val="00805870"/>
    <w:rsid w:val="008062E7"/>
    <w:rsid w:val="0080699B"/>
    <w:rsid w:val="00806FA0"/>
    <w:rsid w:val="0080735D"/>
    <w:rsid w:val="00807A4C"/>
    <w:rsid w:val="00807EA7"/>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5B6"/>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3A2A"/>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3FA"/>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28A"/>
    <w:rsid w:val="008607DC"/>
    <w:rsid w:val="008608DF"/>
    <w:rsid w:val="008614EE"/>
    <w:rsid w:val="00861B9F"/>
    <w:rsid w:val="00861D89"/>
    <w:rsid w:val="00862182"/>
    <w:rsid w:val="008621E8"/>
    <w:rsid w:val="008622EE"/>
    <w:rsid w:val="008629FF"/>
    <w:rsid w:val="00862C34"/>
    <w:rsid w:val="0086362C"/>
    <w:rsid w:val="00863CD2"/>
    <w:rsid w:val="00864C8A"/>
    <w:rsid w:val="00864E57"/>
    <w:rsid w:val="00864FBA"/>
    <w:rsid w:val="00865916"/>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4ED"/>
    <w:rsid w:val="008C4EC1"/>
    <w:rsid w:val="008C4FE1"/>
    <w:rsid w:val="008C515E"/>
    <w:rsid w:val="008C5B13"/>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320"/>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BAF"/>
    <w:rsid w:val="00937D61"/>
    <w:rsid w:val="00940155"/>
    <w:rsid w:val="009402AD"/>
    <w:rsid w:val="00940B26"/>
    <w:rsid w:val="00940C99"/>
    <w:rsid w:val="009418C3"/>
    <w:rsid w:val="0094204A"/>
    <w:rsid w:val="009428C3"/>
    <w:rsid w:val="00942B8E"/>
    <w:rsid w:val="00942EC2"/>
    <w:rsid w:val="00942F3F"/>
    <w:rsid w:val="00943094"/>
    <w:rsid w:val="00943C6F"/>
    <w:rsid w:val="00944B18"/>
    <w:rsid w:val="00945790"/>
    <w:rsid w:val="00946855"/>
    <w:rsid w:val="00946A7B"/>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259C"/>
    <w:rsid w:val="00982823"/>
    <w:rsid w:val="00982974"/>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8FC"/>
    <w:rsid w:val="009B6C14"/>
    <w:rsid w:val="009B6ED0"/>
    <w:rsid w:val="009B71E3"/>
    <w:rsid w:val="009B779E"/>
    <w:rsid w:val="009B7821"/>
    <w:rsid w:val="009B7999"/>
    <w:rsid w:val="009B799A"/>
    <w:rsid w:val="009B7A4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865"/>
    <w:rsid w:val="009D4034"/>
    <w:rsid w:val="009D40F9"/>
    <w:rsid w:val="009D420A"/>
    <w:rsid w:val="009D455C"/>
    <w:rsid w:val="009D4981"/>
    <w:rsid w:val="009D4E4C"/>
    <w:rsid w:val="009D4EE0"/>
    <w:rsid w:val="009D4FD3"/>
    <w:rsid w:val="009D5EF9"/>
    <w:rsid w:val="009D6002"/>
    <w:rsid w:val="009D6170"/>
    <w:rsid w:val="009D66A8"/>
    <w:rsid w:val="009D6F59"/>
    <w:rsid w:val="009D6FFF"/>
    <w:rsid w:val="009D7148"/>
    <w:rsid w:val="009D748C"/>
    <w:rsid w:val="009E0356"/>
    <w:rsid w:val="009E0566"/>
    <w:rsid w:val="009E14AD"/>
    <w:rsid w:val="009E1502"/>
    <w:rsid w:val="009E1935"/>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DA0"/>
    <w:rsid w:val="00A25F34"/>
    <w:rsid w:val="00A265F4"/>
    <w:rsid w:val="00A26D4A"/>
    <w:rsid w:val="00A26F41"/>
    <w:rsid w:val="00A27111"/>
    <w:rsid w:val="00A2740E"/>
    <w:rsid w:val="00A27467"/>
    <w:rsid w:val="00A2751F"/>
    <w:rsid w:val="00A31098"/>
    <w:rsid w:val="00A315DA"/>
    <w:rsid w:val="00A315E8"/>
    <w:rsid w:val="00A31CD6"/>
    <w:rsid w:val="00A3224F"/>
    <w:rsid w:val="00A32340"/>
    <w:rsid w:val="00A324F2"/>
    <w:rsid w:val="00A32C0A"/>
    <w:rsid w:val="00A32D1B"/>
    <w:rsid w:val="00A33E62"/>
    <w:rsid w:val="00A34B48"/>
    <w:rsid w:val="00A34F6D"/>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C0C"/>
    <w:rsid w:val="00A66198"/>
    <w:rsid w:val="00A661B6"/>
    <w:rsid w:val="00A66508"/>
    <w:rsid w:val="00A6660E"/>
    <w:rsid w:val="00A6674E"/>
    <w:rsid w:val="00A66840"/>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E1"/>
    <w:rsid w:val="00A851F1"/>
    <w:rsid w:val="00A85699"/>
    <w:rsid w:val="00A85A2F"/>
    <w:rsid w:val="00A85DDC"/>
    <w:rsid w:val="00A85E14"/>
    <w:rsid w:val="00A861A4"/>
    <w:rsid w:val="00A8627D"/>
    <w:rsid w:val="00A862A9"/>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B62"/>
    <w:rsid w:val="00B34F8C"/>
    <w:rsid w:val="00B3502D"/>
    <w:rsid w:val="00B35299"/>
    <w:rsid w:val="00B3538A"/>
    <w:rsid w:val="00B358B6"/>
    <w:rsid w:val="00B364F5"/>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B3D"/>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4DB2"/>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0D5"/>
    <w:rsid w:val="00C7330B"/>
    <w:rsid w:val="00C73CE2"/>
    <w:rsid w:val="00C7504E"/>
    <w:rsid w:val="00C75766"/>
    <w:rsid w:val="00C758E7"/>
    <w:rsid w:val="00C75A35"/>
    <w:rsid w:val="00C75D07"/>
    <w:rsid w:val="00C76129"/>
    <w:rsid w:val="00C762C2"/>
    <w:rsid w:val="00C76617"/>
    <w:rsid w:val="00C766EC"/>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320"/>
    <w:rsid w:val="00CB15B1"/>
    <w:rsid w:val="00CB202B"/>
    <w:rsid w:val="00CB24A9"/>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E4B"/>
    <w:rsid w:val="00CC0FD5"/>
    <w:rsid w:val="00CC160A"/>
    <w:rsid w:val="00CC1A9F"/>
    <w:rsid w:val="00CC1B45"/>
    <w:rsid w:val="00CC223C"/>
    <w:rsid w:val="00CC29A0"/>
    <w:rsid w:val="00CC3417"/>
    <w:rsid w:val="00CC3744"/>
    <w:rsid w:val="00CC3B1B"/>
    <w:rsid w:val="00CC3ED2"/>
    <w:rsid w:val="00CC4294"/>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194"/>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0F73"/>
    <w:rsid w:val="00D020F2"/>
    <w:rsid w:val="00D027C2"/>
    <w:rsid w:val="00D02BEF"/>
    <w:rsid w:val="00D030B8"/>
    <w:rsid w:val="00D035EF"/>
    <w:rsid w:val="00D036EE"/>
    <w:rsid w:val="00D03A02"/>
    <w:rsid w:val="00D03E36"/>
    <w:rsid w:val="00D04389"/>
    <w:rsid w:val="00D0497D"/>
    <w:rsid w:val="00D04C79"/>
    <w:rsid w:val="00D04C9A"/>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5EAC"/>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4135"/>
    <w:rsid w:val="00D84AB3"/>
    <w:rsid w:val="00D84B54"/>
    <w:rsid w:val="00D84FEE"/>
    <w:rsid w:val="00D85481"/>
    <w:rsid w:val="00D86264"/>
    <w:rsid w:val="00D8682D"/>
    <w:rsid w:val="00D86B78"/>
    <w:rsid w:val="00D86E7C"/>
    <w:rsid w:val="00D86F0C"/>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CA7"/>
    <w:rsid w:val="00DA2316"/>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D2F"/>
    <w:rsid w:val="00DB20B7"/>
    <w:rsid w:val="00DB22C0"/>
    <w:rsid w:val="00DB234B"/>
    <w:rsid w:val="00DB2416"/>
    <w:rsid w:val="00DB2853"/>
    <w:rsid w:val="00DB2B1B"/>
    <w:rsid w:val="00DB2F70"/>
    <w:rsid w:val="00DB32E5"/>
    <w:rsid w:val="00DB346C"/>
    <w:rsid w:val="00DB34C5"/>
    <w:rsid w:val="00DB3B77"/>
    <w:rsid w:val="00DB4094"/>
    <w:rsid w:val="00DB40CD"/>
    <w:rsid w:val="00DB4355"/>
    <w:rsid w:val="00DB4385"/>
    <w:rsid w:val="00DB4813"/>
    <w:rsid w:val="00DB4E1F"/>
    <w:rsid w:val="00DB505A"/>
    <w:rsid w:val="00DB55D9"/>
    <w:rsid w:val="00DB5A3E"/>
    <w:rsid w:val="00DB5BAB"/>
    <w:rsid w:val="00DB5C7F"/>
    <w:rsid w:val="00DB64F2"/>
    <w:rsid w:val="00DB64F7"/>
    <w:rsid w:val="00DB65F8"/>
    <w:rsid w:val="00DB65F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390"/>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9F7"/>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70E9"/>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6033A"/>
    <w:rsid w:val="00E60767"/>
    <w:rsid w:val="00E60BC1"/>
    <w:rsid w:val="00E60BD3"/>
    <w:rsid w:val="00E60F00"/>
    <w:rsid w:val="00E613EF"/>
    <w:rsid w:val="00E617E7"/>
    <w:rsid w:val="00E61E3E"/>
    <w:rsid w:val="00E61ECA"/>
    <w:rsid w:val="00E61ED4"/>
    <w:rsid w:val="00E61F90"/>
    <w:rsid w:val="00E6203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41C"/>
    <w:rsid w:val="00EB7A6D"/>
    <w:rsid w:val="00EB7E39"/>
    <w:rsid w:val="00EC01D4"/>
    <w:rsid w:val="00EC0210"/>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7F9"/>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AC"/>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42"/>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5BC8"/>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4AD"/>
    <w:rsid w:val="00FC44D3"/>
    <w:rsid w:val="00FC4BBA"/>
    <w:rsid w:val="00FC4C13"/>
    <w:rsid w:val="00FC4E52"/>
    <w:rsid w:val="00FC510A"/>
    <w:rsid w:val="00FC5249"/>
    <w:rsid w:val="00FC52B9"/>
    <w:rsid w:val="00FC54C8"/>
    <w:rsid w:val="00FC5782"/>
    <w:rsid w:val="00FC636C"/>
    <w:rsid w:val="00FC742D"/>
    <w:rsid w:val="00FC7BC2"/>
    <w:rsid w:val="00FC7E64"/>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34</Pages>
  <Words>18486</Words>
  <Characters>105371</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123610</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388</cp:revision>
  <cp:lastPrinted>2022-04-28T14:13:00Z</cp:lastPrinted>
  <dcterms:created xsi:type="dcterms:W3CDTF">2021-06-28T08:45:00Z</dcterms:created>
  <dcterms:modified xsi:type="dcterms:W3CDTF">2022-04-28T14:26:00Z</dcterms:modified>
</cp:coreProperties>
</file>